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4F0C" w:rsidRPr="009E7D4B" w:rsidRDefault="005E0465" w:rsidP="009B2EBE">
      <w:pPr>
        <w:jc w:val="center"/>
        <w:rPr>
          <w:rFonts w:ascii="Times New Roman" w:hAnsi="Times New Roman"/>
          <w:b/>
          <w:sz w:val="24"/>
          <w:szCs w:val="24"/>
        </w:rPr>
      </w:pPr>
      <w:r w:rsidRPr="009E7D4B">
        <w:rPr>
          <w:rFonts w:ascii="Times New Roman" w:hAnsi="Times New Roman"/>
          <w:b/>
          <w:sz w:val="28"/>
          <w:szCs w:val="28"/>
        </w:rPr>
        <w:t>ПРОТОКОЛ</w:t>
      </w:r>
    </w:p>
    <w:p w:rsidR="00E4215F" w:rsidRPr="00E4215F" w:rsidRDefault="00E4215F" w:rsidP="00E4215F">
      <w:pPr>
        <w:jc w:val="center"/>
        <w:rPr>
          <w:rFonts w:ascii="Times New Roman" w:hAnsi="Times New Roman"/>
          <w:b/>
          <w:sz w:val="24"/>
          <w:szCs w:val="24"/>
        </w:rPr>
      </w:pPr>
      <w:r w:rsidRPr="00E4215F">
        <w:rPr>
          <w:rFonts w:ascii="Times New Roman" w:hAnsi="Times New Roman"/>
          <w:b/>
          <w:sz w:val="24"/>
          <w:szCs w:val="24"/>
        </w:rPr>
        <w:t>совместного заседания постоянной комиссии по финансовым, экономическим, земельным, имущественным и сельскохозяйственным вопросам, постоянной комиссии по нормотворчеству, образованию, культуре, здравоохранению, молодежной политике и спорту и постоянной комиссии по жилищно-коммунальному хозяйству, строительству, дорожной деятельности, транспорту и связи</w:t>
      </w:r>
    </w:p>
    <w:p w:rsidR="00FA5BBB" w:rsidRPr="009E7D4B" w:rsidRDefault="00FA5BBB" w:rsidP="00A91902">
      <w:pPr>
        <w:jc w:val="both"/>
        <w:rPr>
          <w:rFonts w:ascii="Times New Roman" w:hAnsi="Times New Roman"/>
          <w:b/>
          <w:sz w:val="24"/>
          <w:szCs w:val="24"/>
        </w:rPr>
      </w:pPr>
    </w:p>
    <w:p w:rsidR="00E974E8" w:rsidRPr="009E7D4B" w:rsidRDefault="00E974E8" w:rsidP="00B86ECB">
      <w:pPr>
        <w:ind w:firstLine="709"/>
        <w:jc w:val="both"/>
        <w:rPr>
          <w:rFonts w:ascii="Times New Roman" w:hAnsi="Times New Roman"/>
          <w:b/>
          <w:sz w:val="24"/>
          <w:szCs w:val="24"/>
        </w:rPr>
      </w:pPr>
      <w:r w:rsidRPr="009E7D4B">
        <w:rPr>
          <w:rFonts w:ascii="Times New Roman" w:hAnsi="Times New Roman"/>
          <w:b/>
          <w:sz w:val="24"/>
          <w:szCs w:val="24"/>
        </w:rPr>
        <w:t xml:space="preserve">Дата заседания: </w:t>
      </w:r>
      <w:r w:rsidR="00CA51AA">
        <w:rPr>
          <w:rFonts w:ascii="Times New Roman" w:hAnsi="Times New Roman"/>
          <w:sz w:val="24"/>
          <w:szCs w:val="24"/>
        </w:rPr>
        <w:t>1</w:t>
      </w:r>
      <w:r w:rsidR="00041058">
        <w:rPr>
          <w:rFonts w:ascii="Times New Roman" w:hAnsi="Times New Roman"/>
          <w:sz w:val="24"/>
          <w:szCs w:val="24"/>
        </w:rPr>
        <w:t xml:space="preserve">9 </w:t>
      </w:r>
      <w:r w:rsidR="00CA51AA">
        <w:rPr>
          <w:rFonts w:ascii="Times New Roman" w:hAnsi="Times New Roman"/>
          <w:sz w:val="24"/>
          <w:szCs w:val="24"/>
        </w:rPr>
        <w:t>октября</w:t>
      </w:r>
      <w:r w:rsidR="00C57D48" w:rsidRPr="000C64D0">
        <w:rPr>
          <w:rFonts w:ascii="Times New Roman" w:hAnsi="Times New Roman"/>
          <w:sz w:val="24"/>
          <w:szCs w:val="24"/>
        </w:rPr>
        <w:t xml:space="preserve"> </w:t>
      </w:r>
      <w:r w:rsidR="009C346F">
        <w:rPr>
          <w:rFonts w:ascii="Times New Roman" w:hAnsi="Times New Roman"/>
          <w:sz w:val="24"/>
          <w:szCs w:val="24"/>
        </w:rPr>
        <w:t>2022</w:t>
      </w:r>
      <w:r w:rsidR="005A1282" w:rsidRPr="009E7D4B">
        <w:rPr>
          <w:rFonts w:ascii="Times New Roman" w:hAnsi="Times New Roman"/>
          <w:sz w:val="24"/>
          <w:szCs w:val="24"/>
        </w:rPr>
        <w:t xml:space="preserve"> года</w:t>
      </w:r>
      <w:r w:rsidR="002A6275" w:rsidRPr="009E7D4B">
        <w:rPr>
          <w:rFonts w:ascii="Times New Roman" w:hAnsi="Times New Roman"/>
          <w:sz w:val="24"/>
          <w:szCs w:val="24"/>
        </w:rPr>
        <w:t>.</w:t>
      </w:r>
    </w:p>
    <w:p w:rsidR="00E974E8" w:rsidRPr="00233D0A" w:rsidRDefault="00E974E8" w:rsidP="00B86ECB">
      <w:pPr>
        <w:ind w:firstLine="709"/>
        <w:jc w:val="both"/>
        <w:rPr>
          <w:rFonts w:ascii="Times New Roman" w:hAnsi="Times New Roman"/>
          <w:b/>
          <w:sz w:val="24"/>
          <w:szCs w:val="24"/>
        </w:rPr>
      </w:pPr>
      <w:r w:rsidRPr="00233D0A">
        <w:rPr>
          <w:rFonts w:ascii="Times New Roman" w:hAnsi="Times New Roman"/>
          <w:b/>
          <w:sz w:val="24"/>
          <w:szCs w:val="24"/>
        </w:rPr>
        <w:t xml:space="preserve">Время заседания: </w:t>
      </w:r>
      <w:r w:rsidR="009C346F" w:rsidRPr="00233D0A">
        <w:rPr>
          <w:rFonts w:ascii="Times New Roman" w:hAnsi="Times New Roman"/>
          <w:sz w:val="24"/>
          <w:szCs w:val="24"/>
        </w:rPr>
        <w:t xml:space="preserve">с </w:t>
      </w:r>
      <w:r w:rsidR="000C64D0" w:rsidRPr="00233D0A">
        <w:rPr>
          <w:rFonts w:ascii="Times New Roman" w:hAnsi="Times New Roman"/>
          <w:sz w:val="24"/>
          <w:szCs w:val="24"/>
        </w:rPr>
        <w:t>9.35</w:t>
      </w:r>
      <w:r w:rsidR="00CD0872" w:rsidRPr="00233D0A">
        <w:rPr>
          <w:rFonts w:ascii="Times New Roman" w:hAnsi="Times New Roman"/>
          <w:sz w:val="24"/>
          <w:szCs w:val="24"/>
        </w:rPr>
        <w:t xml:space="preserve"> до </w:t>
      </w:r>
      <w:r w:rsidR="000C64D0" w:rsidRPr="00233D0A">
        <w:rPr>
          <w:rFonts w:ascii="Times New Roman" w:hAnsi="Times New Roman"/>
          <w:sz w:val="24"/>
          <w:szCs w:val="24"/>
        </w:rPr>
        <w:t>09</w:t>
      </w:r>
      <w:r w:rsidR="00C57D48" w:rsidRPr="00233D0A">
        <w:rPr>
          <w:rFonts w:ascii="Times New Roman" w:hAnsi="Times New Roman"/>
          <w:sz w:val="24"/>
          <w:szCs w:val="24"/>
        </w:rPr>
        <w:t>.</w:t>
      </w:r>
      <w:r w:rsidR="000C64D0" w:rsidRPr="00233D0A">
        <w:rPr>
          <w:rFonts w:ascii="Times New Roman" w:hAnsi="Times New Roman"/>
          <w:sz w:val="24"/>
          <w:szCs w:val="24"/>
        </w:rPr>
        <w:t>40</w:t>
      </w:r>
      <w:r w:rsidR="002A6275" w:rsidRPr="00233D0A">
        <w:rPr>
          <w:rFonts w:ascii="Times New Roman" w:hAnsi="Times New Roman"/>
          <w:sz w:val="24"/>
          <w:szCs w:val="24"/>
        </w:rPr>
        <w:t>.</w:t>
      </w:r>
    </w:p>
    <w:p w:rsidR="00B85004" w:rsidRPr="008B7447" w:rsidRDefault="005E0465" w:rsidP="00B86ECB">
      <w:pPr>
        <w:ind w:firstLine="709"/>
        <w:jc w:val="both"/>
        <w:rPr>
          <w:rFonts w:ascii="Times New Roman" w:hAnsi="Times New Roman"/>
          <w:sz w:val="24"/>
          <w:szCs w:val="24"/>
        </w:rPr>
      </w:pPr>
      <w:r w:rsidRPr="008B7447">
        <w:rPr>
          <w:rFonts w:ascii="Times New Roman" w:hAnsi="Times New Roman"/>
          <w:b/>
          <w:sz w:val="24"/>
          <w:szCs w:val="24"/>
        </w:rPr>
        <w:t>Присутст</w:t>
      </w:r>
      <w:r w:rsidR="00301A37" w:rsidRPr="008B7447">
        <w:rPr>
          <w:rFonts w:ascii="Times New Roman" w:hAnsi="Times New Roman"/>
          <w:b/>
          <w:sz w:val="24"/>
          <w:szCs w:val="24"/>
        </w:rPr>
        <w:t>вовали ч</w:t>
      </w:r>
      <w:r w:rsidR="008F5860" w:rsidRPr="008B7447">
        <w:rPr>
          <w:rFonts w:ascii="Times New Roman" w:hAnsi="Times New Roman"/>
          <w:b/>
          <w:sz w:val="24"/>
          <w:szCs w:val="24"/>
        </w:rPr>
        <w:t>лены комиссии:</w:t>
      </w:r>
      <w:r w:rsidR="00591EFA" w:rsidRPr="008B7447">
        <w:rPr>
          <w:rFonts w:ascii="Times New Roman" w:hAnsi="Times New Roman"/>
          <w:sz w:val="24"/>
          <w:szCs w:val="24"/>
        </w:rPr>
        <w:t xml:space="preserve"> </w:t>
      </w:r>
      <w:proofErr w:type="spellStart"/>
      <w:r w:rsidR="000C64D0" w:rsidRPr="008B7447">
        <w:rPr>
          <w:rFonts w:ascii="Times New Roman" w:hAnsi="Times New Roman"/>
          <w:sz w:val="24"/>
        </w:rPr>
        <w:t>А.В.Никитин</w:t>
      </w:r>
      <w:proofErr w:type="spellEnd"/>
      <w:r w:rsidR="000C64D0" w:rsidRPr="008B7447">
        <w:rPr>
          <w:rFonts w:ascii="Times New Roman" w:hAnsi="Times New Roman"/>
          <w:sz w:val="24"/>
        </w:rPr>
        <w:t xml:space="preserve">, </w:t>
      </w:r>
      <w:proofErr w:type="spellStart"/>
      <w:r w:rsidR="000C64D0" w:rsidRPr="008B7447">
        <w:rPr>
          <w:rFonts w:ascii="Times New Roman" w:hAnsi="Times New Roman"/>
          <w:sz w:val="24"/>
        </w:rPr>
        <w:t>А.В.Яскин</w:t>
      </w:r>
      <w:proofErr w:type="spellEnd"/>
      <w:r w:rsidR="000C64D0" w:rsidRPr="008B7447">
        <w:rPr>
          <w:rFonts w:ascii="Times New Roman" w:hAnsi="Times New Roman"/>
          <w:sz w:val="24"/>
        </w:rPr>
        <w:t xml:space="preserve">, </w:t>
      </w:r>
      <w:proofErr w:type="spellStart"/>
      <w:r w:rsidR="000C64D0" w:rsidRPr="008B7447">
        <w:rPr>
          <w:rFonts w:ascii="Times New Roman" w:hAnsi="Times New Roman"/>
          <w:sz w:val="24"/>
        </w:rPr>
        <w:t>И.А.Рябова</w:t>
      </w:r>
      <w:proofErr w:type="spellEnd"/>
      <w:r w:rsidR="000C64D0" w:rsidRPr="008B7447">
        <w:rPr>
          <w:rFonts w:ascii="Times New Roman" w:hAnsi="Times New Roman"/>
          <w:sz w:val="24"/>
        </w:rPr>
        <w:t xml:space="preserve">, </w:t>
      </w:r>
      <w:proofErr w:type="spellStart"/>
      <w:r w:rsidR="000C64D0" w:rsidRPr="008B7447">
        <w:rPr>
          <w:rFonts w:ascii="Times New Roman" w:hAnsi="Times New Roman"/>
          <w:sz w:val="24"/>
        </w:rPr>
        <w:t>Г.В.Широких</w:t>
      </w:r>
      <w:proofErr w:type="spellEnd"/>
      <w:r w:rsidR="000C64D0" w:rsidRPr="008B7447">
        <w:rPr>
          <w:rFonts w:ascii="Times New Roman" w:hAnsi="Times New Roman"/>
          <w:sz w:val="24"/>
        </w:rPr>
        <w:t xml:space="preserve">, </w:t>
      </w:r>
      <w:proofErr w:type="spellStart"/>
      <w:r w:rsidR="000C64D0" w:rsidRPr="008B7447">
        <w:rPr>
          <w:rFonts w:ascii="Times New Roman" w:hAnsi="Times New Roman"/>
          <w:sz w:val="24"/>
        </w:rPr>
        <w:t>В.М.Никитина</w:t>
      </w:r>
      <w:proofErr w:type="spellEnd"/>
      <w:r w:rsidR="000C64D0" w:rsidRPr="008B7447">
        <w:rPr>
          <w:rFonts w:ascii="Times New Roman" w:hAnsi="Times New Roman"/>
          <w:sz w:val="24"/>
        </w:rPr>
        <w:t xml:space="preserve">, </w:t>
      </w:r>
      <w:proofErr w:type="spellStart"/>
      <w:r w:rsidR="000C64D0" w:rsidRPr="008B7447">
        <w:rPr>
          <w:rFonts w:ascii="Times New Roman" w:hAnsi="Times New Roman"/>
          <w:sz w:val="24"/>
        </w:rPr>
        <w:t>Д.Н.Целоусов</w:t>
      </w:r>
      <w:proofErr w:type="spellEnd"/>
      <w:r w:rsidR="000C64D0" w:rsidRPr="008B7447">
        <w:rPr>
          <w:rFonts w:ascii="Times New Roman" w:hAnsi="Times New Roman"/>
          <w:sz w:val="24"/>
        </w:rPr>
        <w:t xml:space="preserve">, </w:t>
      </w:r>
      <w:proofErr w:type="spellStart"/>
      <w:r w:rsidR="000C64D0" w:rsidRPr="008B7447">
        <w:rPr>
          <w:rFonts w:ascii="Times New Roman" w:hAnsi="Times New Roman"/>
          <w:sz w:val="24"/>
        </w:rPr>
        <w:t>И.И.Ельцов</w:t>
      </w:r>
      <w:proofErr w:type="spellEnd"/>
      <w:r w:rsidR="000C64D0" w:rsidRPr="008B7447">
        <w:rPr>
          <w:rFonts w:ascii="Times New Roman" w:hAnsi="Times New Roman"/>
          <w:sz w:val="24"/>
        </w:rPr>
        <w:t xml:space="preserve">, </w:t>
      </w:r>
      <w:proofErr w:type="spellStart"/>
      <w:r w:rsidR="000C64D0" w:rsidRPr="008B7447">
        <w:rPr>
          <w:rFonts w:ascii="Times New Roman" w:hAnsi="Times New Roman"/>
          <w:sz w:val="24"/>
        </w:rPr>
        <w:t>К.С.Веретенников</w:t>
      </w:r>
      <w:proofErr w:type="spellEnd"/>
      <w:r w:rsidR="000C64D0" w:rsidRPr="008B7447">
        <w:rPr>
          <w:rFonts w:ascii="Times New Roman" w:hAnsi="Times New Roman"/>
          <w:sz w:val="24"/>
        </w:rPr>
        <w:t xml:space="preserve">, </w:t>
      </w:r>
      <w:proofErr w:type="spellStart"/>
      <w:r w:rsidR="000C64D0" w:rsidRPr="008B7447">
        <w:rPr>
          <w:rFonts w:ascii="Times New Roman" w:hAnsi="Times New Roman"/>
          <w:sz w:val="24"/>
        </w:rPr>
        <w:t>П.Ю.Петренко</w:t>
      </w:r>
      <w:proofErr w:type="spellEnd"/>
      <w:r w:rsidR="000C64D0" w:rsidRPr="008B7447">
        <w:rPr>
          <w:rFonts w:ascii="Times New Roman" w:hAnsi="Times New Roman"/>
          <w:sz w:val="24"/>
        </w:rPr>
        <w:t xml:space="preserve">, </w:t>
      </w:r>
      <w:proofErr w:type="spellStart"/>
      <w:r w:rsidR="000C64D0" w:rsidRPr="008B7447">
        <w:rPr>
          <w:rFonts w:ascii="Times New Roman" w:hAnsi="Times New Roman"/>
          <w:sz w:val="24"/>
        </w:rPr>
        <w:t>С.В.Тронин</w:t>
      </w:r>
      <w:proofErr w:type="spellEnd"/>
      <w:r w:rsidR="000C64D0" w:rsidRPr="008B7447">
        <w:rPr>
          <w:rFonts w:ascii="Times New Roman" w:hAnsi="Times New Roman"/>
          <w:sz w:val="24"/>
        </w:rPr>
        <w:t>.</w:t>
      </w:r>
    </w:p>
    <w:p w:rsidR="005E0465" w:rsidRPr="00CA51AA" w:rsidRDefault="005E0465" w:rsidP="00374869">
      <w:pPr>
        <w:ind w:firstLine="709"/>
        <w:jc w:val="both"/>
        <w:rPr>
          <w:rFonts w:ascii="Times New Roman" w:hAnsi="Times New Roman"/>
          <w:sz w:val="24"/>
          <w:szCs w:val="24"/>
        </w:rPr>
      </w:pPr>
      <w:r w:rsidRPr="00233D0A">
        <w:rPr>
          <w:rFonts w:ascii="Times New Roman" w:hAnsi="Times New Roman"/>
          <w:b/>
          <w:sz w:val="24"/>
          <w:szCs w:val="24"/>
        </w:rPr>
        <w:t>Присутствовали</w:t>
      </w:r>
      <w:r w:rsidR="00D000A6" w:rsidRPr="00233D0A">
        <w:rPr>
          <w:rFonts w:ascii="Times New Roman" w:hAnsi="Times New Roman"/>
          <w:b/>
          <w:sz w:val="24"/>
          <w:szCs w:val="24"/>
        </w:rPr>
        <w:t>:</w:t>
      </w:r>
      <w:r w:rsidR="006A5D61" w:rsidRPr="00233D0A">
        <w:rPr>
          <w:rFonts w:ascii="Times New Roman" w:hAnsi="Times New Roman"/>
          <w:b/>
          <w:sz w:val="24"/>
          <w:szCs w:val="24"/>
        </w:rPr>
        <w:t xml:space="preserve"> </w:t>
      </w:r>
      <w:r w:rsidR="000C64D0" w:rsidRPr="00233D0A">
        <w:rPr>
          <w:rFonts w:ascii="Times New Roman" w:hAnsi="Times New Roman"/>
          <w:sz w:val="24"/>
        </w:rPr>
        <w:t xml:space="preserve">заместитель Председателя </w:t>
      </w:r>
      <w:r w:rsidR="000C64D0" w:rsidRPr="00233D0A">
        <w:rPr>
          <w:rFonts w:ascii="Times New Roman" w:hAnsi="Times New Roman"/>
          <w:sz w:val="24"/>
          <w:szCs w:val="24"/>
        </w:rPr>
        <w:t xml:space="preserve">Совета депутатов муниципального образования «Муниципальный округ Глазовский район Удмуртской Республики» </w:t>
      </w:r>
      <w:proofErr w:type="spellStart"/>
      <w:r w:rsidR="000C64D0" w:rsidRPr="00233D0A">
        <w:rPr>
          <w:rFonts w:ascii="Times New Roman" w:hAnsi="Times New Roman"/>
          <w:sz w:val="24"/>
          <w:szCs w:val="24"/>
        </w:rPr>
        <w:t>А.В.Симанов</w:t>
      </w:r>
      <w:proofErr w:type="spellEnd"/>
      <w:r w:rsidR="000C64D0" w:rsidRPr="00233D0A">
        <w:rPr>
          <w:rFonts w:ascii="Times New Roman" w:hAnsi="Times New Roman"/>
          <w:sz w:val="24"/>
          <w:szCs w:val="24"/>
        </w:rPr>
        <w:t>, заместитель</w:t>
      </w:r>
      <w:r w:rsidR="00C57D48" w:rsidRPr="00233D0A">
        <w:rPr>
          <w:rFonts w:ascii="Times New Roman" w:hAnsi="Times New Roman"/>
          <w:sz w:val="24"/>
        </w:rPr>
        <w:t xml:space="preserve"> </w:t>
      </w:r>
      <w:r w:rsidR="009C346F" w:rsidRPr="00233D0A">
        <w:rPr>
          <w:rFonts w:ascii="Times New Roman" w:hAnsi="Times New Roman"/>
          <w:sz w:val="24"/>
          <w:szCs w:val="24"/>
        </w:rPr>
        <w:t xml:space="preserve">начальника отдела организационной работы и административной реформы Аппарата Администрации </w:t>
      </w:r>
      <w:r w:rsidR="00041058" w:rsidRPr="00233D0A">
        <w:rPr>
          <w:rFonts w:ascii="Times New Roman" w:hAnsi="Times New Roman"/>
          <w:sz w:val="24"/>
          <w:szCs w:val="24"/>
        </w:rPr>
        <w:t>Глазовского района</w:t>
      </w:r>
      <w:r w:rsidR="00E4215F" w:rsidRPr="00233D0A">
        <w:rPr>
          <w:rFonts w:ascii="Times New Roman" w:hAnsi="Times New Roman"/>
          <w:sz w:val="24"/>
          <w:szCs w:val="24"/>
        </w:rPr>
        <w:t xml:space="preserve"> </w:t>
      </w:r>
      <w:proofErr w:type="spellStart"/>
      <w:r w:rsidR="00E4215F" w:rsidRPr="00233D0A">
        <w:rPr>
          <w:rFonts w:ascii="Times New Roman" w:hAnsi="Times New Roman"/>
          <w:sz w:val="24"/>
          <w:szCs w:val="24"/>
        </w:rPr>
        <w:t>Е.С.</w:t>
      </w:r>
      <w:r w:rsidR="002A7ECE" w:rsidRPr="00233D0A">
        <w:rPr>
          <w:rFonts w:ascii="Times New Roman" w:hAnsi="Times New Roman"/>
          <w:sz w:val="24"/>
          <w:szCs w:val="24"/>
        </w:rPr>
        <w:t>Баженова</w:t>
      </w:r>
      <w:proofErr w:type="spellEnd"/>
      <w:r w:rsidR="00E4215F" w:rsidRPr="00233D0A">
        <w:rPr>
          <w:rFonts w:ascii="Times New Roman" w:hAnsi="Times New Roman"/>
          <w:sz w:val="24"/>
          <w:szCs w:val="24"/>
        </w:rPr>
        <w:t>.</w:t>
      </w:r>
    </w:p>
    <w:p w:rsidR="00C74F0C" w:rsidRPr="009E7D4B" w:rsidRDefault="00C74F0C" w:rsidP="00374869">
      <w:pPr>
        <w:jc w:val="both"/>
        <w:rPr>
          <w:rFonts w:ascii="Times New Roman" w:hAnsi="Times New Roman"/>
          <w:sz w:val="24"/>
          <w:szCs w:val="24"/>
        </w:rPr>
      </w:pPr>
    </w:p>
    <w:p w:rsidR="0008503A" w:rsidRPr="009E7D4B" w:rsidRDefault="0008503A" w:rsidP="0008503A">
      <w:pPr>
        <w:jc w:val="center"/>
        <w:rPr>
          <w:rFonts w:ascii="Times New Roman" w:hAnsi="Times New Roman"/>
          <w:b/>
          <w:sz w:val="24"/>
          <w:szCs w:val="24"/>
        </w:rPr>
      </w:pPr>
      <w:r w:rsidRPr="009E7D4B">
        <w:rPr>
          <w:rFonts w:ascii="Times New Roman" w:hAnsi="Times New Roman"/>
          <w:b/>
          <w:sz w:val="24"/>
          <w:szCs w:val="24"/>
        </w:rPr>
        <w:t>ПОВЕСТКА ДНЯ:</w:t>
      </w:r>
    </w:p>
    <w:p w:rsidR="0008503A" w:rsidRPr="0019713C" w:rsidRDefault="0008503A" w:rsidP="0008503A">
      <w:pPr>
        <w:jc w:val="both"/>
        <w:rPr>
          <w:rFonts w:ascii="Times New Roman" w:hAnsi="Times New Roman"/>
          <w:sz w:val="24"/>
          <w:szCs w:val="24"/>
        </w:rPr>
      </w:pPr>
    </w:p>
    <w:p w:rsidR="00CA51AA" w:rsidRPr="00CA51AA" w:rsidRDefault="00C57D48" w:rsidP="00CA51AA">
      <w:pPr>
        <w:ind w:firstLine="708"/>
        <w:jc w:val="both"/>
        <w:rPr>
          <w:rFonts w:ascii="Times New Roman" w:hAnsi="Times New Roman"/>
          <w:sz w:val="24"/>
          <w:szCs w:val="24"/>
        </w:rPr>
      </w:pPr>
      <w:r w:rsidRPr="00CA51AA">
        <w:rPr>
          <w:rFonts w:ascii="Times New Roman" w:hAnsi="Times New Roman"/>
          <w:sz w:val="24"/>
        </w:rPr>
        <w:t>1.</w:t>
      </w:r>
      <w:r w:rsidRPr="00CA51AA">
        <w:rPr>
          <w:rFonts w:ascii="Times New Roman" w:hAnsi="Times New Roman"/>
          <w:sz w:val="24"/>
          <w:szCs w:val="24"/>
        </w:rPr>
        <w:t xml:space="preserve"> </w:t>
      </w:r>
      <w:r w:rsidR="00CA51AA" w:rsidRPr="00CA51AA">
        <w:rPr>
          <w:rFonts w:ascii="Times New Roman" w:hAnsi="Times New Roman"/>
          <w:sz w:val="24"/>
          <w:szCs w:val="24"/>
          <w:lang w:eastAsia="en-US"/>
        </w:rPr>
        <w:t>О проекте решения «</w:t>
      </w:r>
      <w:r w:rsidR="00CA51AA" w:rsidRPr="00CA51AA">
        <w:rPr>
          <w:rFonts w:ascii="Times New Roman" w:hAnsi="Times New Roman"/>
          <w:sz w:val="24"/>
          <w:szCs w:val="24"/>
        </w:rPr>
        <w:t xml:space="preserve">О досрочном прекращении полномочий депутата Совета депутатов муниципального образования «Муниципальный округ Глазовский район Удмуртской Республики» </w:t>
      </w:r>
      <w:proofErr w:type="spellStart"/>
      <w:r w:rsidR="00CA51AA" w:rsidRPr="00CA51AA">
        <w:rPr>
          <w:rFonts w:ascii="Times New Roman" w:hAnsi="Times New Roman"/>
          <w:sz w:val="24"/>
          <w:szCs w:val="24"/>
        </w:rPr>
        <w:t>Целоусова</w:t>
      </w:r>
      <w:proofErr w:type="spellEnd"/>
      <w:r w:rsidR="00CA51AA" w:rsidRPr="00CA51AA">
        <w:rPr>
          <w:rFonts w:ascii="Times New Roman" w:hAnsi="Times New Roman"/>
          <w:sz w:val="24"/>
          <w:szCs w:val="24"/>
        </w:rPr>
        <w:t xml:space="preserve"> Дмитрия Николаевича»</w:t>
      </w:r>
      <w:r w:rsidR="00CA51AA">
        <w:rPr>
          <w:rFonts w:ascii="Times New Roman" w:hAnsi="Times New Roman"/>
          <w:sz w:val="24"/>
          <w:szCs w:val="24"/>
        </w:rPr>
        <w:t>.</w:t>
      </w:r>
    </w:p>
    <w:p w:rsidR="000C64D0" w:rsidRPr="000C64D0" w:rsidRDefault="000C64D0" w:rsidP="00CA51AA">
      <w:pPr>
        <w:ind w:firstLine="708"/>
        <w:jc w:val="both"/>
        <w:rPr>
          <w:rFonts w:ascii="Times New Roman" w:hAnsi="Times New Roman"/>
          <w:sz w:val="24"/>
          <w:szCs w:val="24"/>
        </w:rPr>
      </w:pPr>
    </w:p>
    <w:p w:rsidR="00C57D48" w:rsidRPr="00C57D48" w:rsidRDefault="00C57D48" w:rsidP="000C64D0">
      <w:pPr>
        <w:ind w:firstLine="708"/>
        <w:jc w:val="both"/>
        <w:rPr>
          <w:rFonts w:ascii="Times New Roman" w:hAnsi="Times New Roman"/>
          <w:sz w:val="24"/>
          <w:szCs w:val="24"/>
        </w:rPr>
      </w:pPr>
    </w:p>
    <w:p w:rsidR="009C346F" w:rsidRPr="001C13C6" w:rsidRDefault="009C346F" w:rsidP="009C346F">
      <w:pPr>
        <w:jc w:val="both"/>
        <w:rPr>
          <w:rFonts w:ascii="Times New Roman" w:hAnsi="Times New Roman"/>
          <w:b/>
          <w:sz w:val="24"/>
        </w:rPr>
      </w:pPr>
      <w:r w:rsidRPr="001C13C6">
        <w:rPr>
          <w:rFonts w:ascii="Times New Roman" w:hAnsi="Times New Roman"/>
          <w:b/>
          <w:sz w:val="24"/>
        </w:rPr>
        <w:t>1. СЛУШАЛИ:</w:t>
      </w:r>
    </w:p>
    <w:p w:rsidR="00CA51AA" w:rsidRPr="00CA51AA" w:rsidRDefault="00CA51AA" w:rsidP="009C346F">
      <w:pPr>
        <w:ind w:firstLine="709"/>
        <w:jc w:val="both"/>
        <w:rPr>
          <w:rFonts w:ascii="Times New Roman" w:hAnsi="Times New Roman"/>
          <w:b/>
          <w:sz w:val="24"/>
          <w:szCs w:val="24"/>
        </w:rPr>
      </w:pPr>
      <w:r w:rsidRPr="00CA51AA">
        <w:rPr>
          <w:rFonts w:ascii="Times New Roman" w:hAnsi="Times New Roman"/>
          <w:b/>
          <w:sz w:val="24"/>
          <w:szCs w:val="24"/>
          <w:lang w:eastAsia="en-US"/>
        </w:rPr>
        <w:t>О проекте решения «</w:t>
      </w:r>
      <w:r w:rsidRPr="00CA51AA">
        <w:rPr>
          <w:rFonts w:ascii="Times New Roman" w:hAnsi="Times New Roman"/>
          <w:b/>
          <w:sz w:val="24"/>
          <w:szCs w:val="24"/>
        </w:rPr>
        <w:t xml:space="preserve">О досрочном прекращении полномочий депутата Совета депутатов муниципального образования «Муниципальный округ Глазовский район Удмуртской Республики» </w:t>
      </w:r>
      <w:proofErr w:type="spellStart"/>
      <w:r w:rsidRPr="00CA51AA">
        <w:rPr>
          <w:rFonts w:ascii="Times New Roman" w:hAnsi="Times New Roman"/>
          <w:b/>
          <w:sz w:val="24"/>
          <w:szCs w:val="24"/>
        </w:rPr>
        <w:t>Целоусова</w:t>
      </w:r>
      <w:proofErr w:type="spellEnd"/>
      <w:r w:rsidRPr="00CA51AA">
        <w:rPr>
          <w:rFonts w:ascii="Times New Roman" w:hAnsi="Times New Roman"/>
          <w:b/>
          <w:sz w:val="24"/>
          <w:szCs w:val="24"/>
        </w:rPr>
        <w:t xml:space="preserve"> Дмитрия Николаевича».</w:t>
      </w:r>
    </w:p>
    <w:p w:rsidR="009C346F" w:rsidRPr="00C57D48" w:rsidRDefault="009C346F" w:rsidP="009C346F">
      <w:pPr>
        <w:ind w:firstLine="709"/>
        <w:jc w:val="both"/>
        <w:rPr>
          <w:rFonts w:ascii="Times New Roman" w:hAnsi="Times New Roman"/>
          <w:sz w:val="24"/>
          <w:szCs w:val="24"/>
        </w:rPr>
      </w:pPr>
      <w:r w:rsidRPr="00C57D48">
        <w:rPr>
          <w:rFonts w:ascii="Times New Roman" w:hAnsi="Times New Roman"/>
          <w:sz w:val="24"/>
        </w:rPr>
        <w:t>С информацией по данному вопросу выступил</w:t>
      </w:r>
      <w:r w:rsidR="00C57D48" w:rsidRPr="00C57D48">
        <w:rPr>
          <w:rFonts w:ascii="Times New Roman" w:hAnsi="Times New Roman"/>
          <w:sz w:val="24"/>
          <w:szCs w:val="24"/>
        </w:rPr>
        <w:t xml:space="preserve"> </w:t>
      </w:r>
      <w:r w:rsidR="00CA51AA">
        <w:rPr>
          <w:rFonts w:ascii="Times New Roman" w:hAnsi="Times New Roman"/>
          <w:sz w:val="24"/>
          <w:szCs w:val="24"/>
        </w:rPr>
        <w:t>заместитель Председателя</w:t>
      </w:r>
      <w:r w:rsidR="000C64D0">
        <w:rPr>
          <w:rFonts w:ascii="Times New Roman" w:hAnsi="Times New Roman"/>
          <w:sz w:val="24"/>
          <w:szCs w:val="24"/>
        </w:rPr>
        <w:t xml:space="preserve"> Совета депутатов муниципального образования «Муниципальный округ Глазовский район Удмуртской Республики» </w:t>
      </w:r>
      <w:proofErr w:type="spellStart"/>
      <w:r w:rsidR="00CA51AA">
        <w:rPr>
          <w:rFonts w:ascii="Times New Roman" w:hAnsi="Times New Roman"/>
          <w:sz w:val="24"/>
          <w:szCs w:val="24"/>
        </w:rPr>
        <w:t>А.В.Симанов</w:t>
      </w:r>
      <w:proofErr w:type="spellEnd"/>
      <w:r w:rsidR="00C57D48" w:rsidRPr="00C57D48">
        <w:rPr>
          <w:rFonts w:ascii="Times New Roman" w:hAnsi="Times New Roman"/>
          <w:sz w:val="24"/>
          <w:szCs w:val="24"/>
        </w:rPr>
        <w:t>:</w:t>
      </w:r>
    </w:p>
    <w:p w:rsidR="00CA51AA" w:rsidRPr="00CA51AA" w:rsidRDefault="00CA51AA" w:rsidP="00CA51AA">
      <w:pPr>
        <w:ind w:firstLine="709"/>
        <w:jc w:val="both"/>
        <w:rPr>
          <w:rFonts w:ascii="Times New Roman" w:hAnsi="Times New Roman"/>
          <w:sz w:val="24"/>
          <w:szCs w:val="24"/>
        </w:rPr>
      </w:pPr>
      <w:r w:rsidRPr="00CA51AA">
        <w:rPr>
          <w:rFonts w:ascii="Times New Roman" w:hAnsi="Times New Roman"/>
          <w:b/>
          <w:sz w:val="24"/>
          <w:szCs w:val="24"/>
        </w:rPr>
        <w:t>-</w:t>
      </w:r>
      <w:r w:rsidRPr="00CA51AA">
        <w:rPr>
          <w:rFonts w:ascii="Times New Roman" w:hAnsi="Times New Roman"/>
          <w:sz w:val="24"/>
          <w:szCs w:val="24"/>
        </w:rPr>
        <w:t xml:space="preserve"> От </w:t>
      </w:r>
      <w:proofErr w:type="spellStart"/>
      <w:r w:rsidRPr="00CA51AA">
        <w:rPr>
          <w:rFonts w:ascii="Times New Roman" w:hAnsi="Times New Roman"/>
          <w:sz w:val="24"/>
          <w:szCs w:val="24"/>
        </w:rPr>
        <w:t>Целоусова</w:t>
      </w:r>
      <w:proofErr w:type="spellEnd"/>
      <w:r w:rsidRPr="00CA51AA">
        <w:rPr>
          <w:rFonts w:ascii="Times New Roman" w:hAnsi="Times New Roman"/>
          <w:sz w:val="24"/>
          <w:szCs w:val="24"/>
        </w:rPr>
        <w:t xml:space="preserve"> Дмитрия Николаевича поступило заявление о досрочном снятии полномочий депутата Совета депутатов муниципального образования «Муниципальный округ Глазовский район Удмуртской Республики» в связи с переходом на муниципальную службу от 10.10.2022. Предлагаю поддержать данный проект решения.</w:t>
      </w:r>
    </w:p>
    <w:p w:rsidR="00C422D9" w:rsidRPr="00C422D9" w:rsidRDefault="00C422D9" w:rsidP="000C64D0">
      <w:pPr>
        <w:ind w:firstLine="720"/>
        <w:jc w:val="both"/>
        <w:rPr>
          <w:rFonts w:ascii="Times New Roman" w:hAnsi="Times New Roman"/>
          <w:color w:val="000000" w:themeColor="text1"/>
          <w:sz w:val="24"/>
          <w:szCs w:val="28"/>
        </w:rPr>
      </w:pPr>
    </w:p>
    <w:p w:rsidR="00F3551B" w:rsidRPr="000767E5" w:rsidRDefault="00F3551B" w:rsidP="00F3551B">
      <w:pPr>
        <w:ind w:firstLine="709"/>
        <w:jc w:val="both"/>
        <w:rPr>
          <w:rFonts w:ascii="Times New Roman" w:hAnsi="Times New Roman"/>
          <w:b/>
          <w:sz w:val="24"/>
          <w:szCs w:val="24"/>
        </w:rPr>
      </w:pPr>
      <w:r w:rsidRPr="000767E5">
        <w:rPr>
          <w:rFonts w:ascii="Times New Roman" w:hAnsi="Times New Roman"/>
          <w:b/>
          <w:sz w:val="24"/>
          <w:szCs w:val="24"/>
        </w:rPr>
        <w:t>В ходе обсуждения</w:t>
      </w:r>
      <w:r w:rsidR="000767E5" w:rsidRPr="000767E5">
        <w:rPr>
          <w:rFonts w:ascii="Times New Roman" w:hAnsi="Times New Roman"/>
          <w:b/>
          <w:sz w:val="24"/>
          <w:szCs w:val="24"/>
        </w:rPr>
        <w:t xml:space="preserve"> депутаты приняли решение (за – </w:t>
      </w:r>
      <w:r w:rsidR="000C64D0">
        <w:rPr>
          <w:rFonts w:ascii="Times New Roman" w:hAnsi="Times New Roman"/>
          <w:b/>
          <w:sz w:val="24"/>
          <w:szCs w:val="24"/>
        </w:rPr>
        <w:t>13</w:t>
      </w:r>
      <w:r w:rsidRPr="000767E5">
        <w:rPr>
          <w:rFonts w:ascii="Times New Roman" w:hAnsi="Times New Roman"/>
          <w:b/>
          <w:sz w:val="24"/>
          <w:szCs w:val="24"/>
        </w:rPr>
        <w:t>, против – 0, воздержались – 0). Решение прилагается к протоколу.</w:t>
      </w:r>
    </w:p>
    <w:p w:rsidR="009C346F" w:rsidRPr="00086454" w:rsidRDefault="009C346F" w:rsidP="009C346F">
      <w:pPr>
        <w:ind w:firstLine="709"/>
        <w:jc w:val="both"/>
        <w:rPr>
          <w:b/>
          <w:highlight w:val="yellow"/>
        </w:rPr>
      </w:pPr>
    </w:p>
    <w:p w:rsidR="008B7447" w:rsidRPr="00CF5AF9" w:rsidRDefault="008B7447" w:rsidP="008B7447">
      <w:pPr>
        <w:jc w:val="both"/>
        <w:rPr>
          <w:rFonts w:ascii="Times New Roman" w:hAnsi="Times New Roman"/>
          <w:sz w:val="24"/>
          <w:szCs w:val="24"/>
          <w:highlight w:val="yellow"/>
        </w:rPr>
      </w:pPr>
    </w:p>
    <w:p w:rsidR="008B7447" w:rsidRPr="00BF1A99" w:rsidRDefault="008B7447" w:rsidP="008B7447">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r>
        <w:rPr>
          <w:rFonts w:ascii="Times New Roman" w:hAnsi="Times New Roman"/>
          <w:b/>
          <w:sz w:val="24"/>
          <w:szCs w:val="24"/>
        </w:rPr>
        <w:t xml:space="preserve">                             </w:t>
      </w:r>
      <w:r w:rsidRPr="00BF1A99">
        <w:rPr>
          <w:rFonts w:ascii="Times New Roman" w:hAnsi="Times New Roman"/>
          <w:b/>
          <w:sz w:val="24"/>
          <w:szCs w:val="24"/>
        </w:rPr>
        <w:t xml:space="preserve">   </w:t>
      </w:r>
      <w:proofErr w:type="spellStart"/>
      <w:r w:rsidRPr="00BF1A99">
        <w:rPr>
          <w:rFonts w:ascii="Times New Roman" w:eastAsia="Times New Roman" w:hAnsi="Times New Roman"/>
          <w:b/>
          <w:sz w:val="24"/>
          <w:szCs w:val="24"/>
        </w:rPr>
        <w:t>А.В.Никитин</w:t>
      </w:r>
      <w:proofErr w:type="spellEnd"/>
    </w:p>
    <w:p w:rsidR="008B7447" w:rsidRPr="00BF1A99" w:rsidRDefault="008B7447" w:rsidP="008B7447">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8B7447" w:rsidRPr="00BF1A99" w:rsidRDefault="008B7447" w:rsidP="008B7447">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8B7447" w:rsidRPr="00BF1A99" w:rsidRDefault="008B7447" w:rsidP="008B7447">
      <w:pPr>
        <w:rPr>
          <w:rFonts w:ascii="Times New Roman" w:hAnsi="Times New Roman"/>
          <w:b/>
          <w:sz w:val="24"/>
          <w:szCs w:val="24"/>
        </w:rPr>
      </w:pPr>
      <w:r w:rsidRPr="00BF1A99">
        <w:rPr>
          <w:rFonts w:ascii="Times New Roman" w:eastAsia="Times New Roman" w:hAnsi="Times New Roman"/>
          <w:b/>
          <w:sz w:val="24"/>
          <w:szCs w:val="24"/>
        </w:rPr>
        <w:t>связи</w:t>
      </w:r>
    </w:p>
    <w:p w:rsidR="008B7447" w:rsidRDefault="008B7447" w:rsidP="00C94A98">
      <w:pPr>
        <w:tabs>
          <w:tab w:val="left" w:pos="8190"/>
        </w:tabs>
        <w:jc w:val="both"/>
        <w:rPr>
          <w:rFonts w:ascii="Times New Roman" w:hAnsi="Times New Roman"/>
          <w:b/>
          <w:sz w:val="24"/>
          <w:szCs w:val="24"/>
        </w:rPr>
      </w:pPr>
    </w:p>
    <w:p w:rsidR="00FA106A" w:rsidRDefault="00FA106A" w:rsidP="00FA106A">
      <w:pPr>
        <w:tabs>
          <w:tab w:val="left" w:pos="8160"/>
        </w:tabs>
        <w:jc w:val="both"/>
        <w:rPr>
          <w:rFonts w:ascii="Times New Roman" w:hAnsi="Times New Roman"/>
          <w:b/>
          <w:sz w:val="24"/>
          <w:szCs w:val="24"/>
        </w:rPr>
      </w:pPr>
    </w:p>
    <w:p w:rsidR="00FA106A" w:rsidRDefault="00FA106A" w:rsidP="00FA106A">
      <w:pPr>
        <w:tabs>
          <w:tab w:val="left" w:pos="8160"/>
        </w:tabs>
        <w:jc w:val="both"/>
        <w:rPr>
          <w:rFonts w:ascii="Times New Roman" w:hAnsi="Times New Roman"/>
          <w:b/>
          <w:sz w:val="24"/>
          <w:szCs w:val="24"/>
        </w:rPr>
      </w:pPr>
      <w:r>
        <w:rPr>
          <w:rFonts w:ascii="Times New Roman" w:hAnsi="Times New Roman"/>
          <w:b/>
          <w:sz w:val="24"/>
          <w:szCs w:val="24"/>
        </w:rPr>
        <w:t xml:space="preserve">Председатель </w:t>
      </w:r>
      <w:r w:rsidRPr="00E4215F">
        <w:rPr>
          <w:rFonts w:ascii="Times New Roman" w:hAnsi="Times New Roman"/>
          <w:b/>
          <w:sz w:val="24"/>
          <w:szCs w:val="24"/>
        </w:rPr>
        <w:t xml:space="preserve">постоянной комиссии </w:t>
      </w:r>
      <w:proofErr w:type="gramStart"/>
      <w:r w:rsidRPr="00E4215F">
        <w:rPr>
          <w:rFonts w:ascii="Times New Roman" w:hAnsi="Times New Roman"/>
          <w:b/>
          <w:sz w:val="24"/>
          <w:szCs w:val="24"/>
        </w:rPr>
        <w:t>по</w:t>
      </w:r>
      <w:proofErr w:type="gramEnd"/>
      <w:r w:rsidRPr="00E4215F">
        <w:rPr>
          <w:rFonts w:ascii="Times New Roman" w:hAnsi="Times New Roman"/>
          <w:b/>
          <w:sz w:val="24"/>
          <w:szCs w:val="24"/>
        </w:rPr>
        <w:t xml:space="preserve"> </w:t>
      </w:r>
    </w:p>
    <w:p w:rsidR="00FA106A" w:rsidRDefault="00FA106A" w:rsidP="00FA106A">
      <w:pPr>
        <w:tabs>
          <w:tab w:val="left" w:pos="8160"/>
        </w:tabs>
        <w:jc w:val="both"/>
        <w:rPr>
          <w:rFonts w:ascii="Times New Roman" w:hAnsi="Times New Roman"/>
          <w:b/>
          <w:sz w:val="24"/>
          <w:szCs w:val="24"/>
        </w:rPr>
      </w:pPr>
      <w:r w:rsidRPr="00E4215F">
        <w:rPr>
          <w:rFonts w:ascii="Times New Roman" w:hAnsi="Times New Roman"/>
          <w:b/>
          <w:sz w:val="24"/>
          <w:szCs w:val="24"/>
        </w:rPr>
        <w:t xml:space="preserve">нормотворчеству, образованию, культуре, </w:t>
      </w:r>
    </w:p>
    <w:p w:rsidR="00FA106A" w:rsidRDefault="00FA106A" w:rsidP="00FA106A">
      <w:pPr>
        <w:tabs>
          <w:tab w:val="left" w:pos="8160"/>
        </w:tabs>
        <w:jc w:val="both"/>
        <w:rPr>
          <w:rFonts w:ascii="Times New Roman" w:hAnsi="Times New Roman"/>
          <w:b/>
          <w:sz w:val="24"/>
          <w:szCs w:val="24"/>
        </w:rPr>
      </w:pPr>
      <w:r w:rsidRPr="00E4215F">
        <w:rPr>
          <w:rFonts w:ascii="Times New Roman" w:hAnsi="Times New Roman"/>
          <w:b/>
          <w:sz w:val="24"/>
          <w:szCs w:val="24"/>
        </w:rPr>
        <w:t>здравоохранению, молодежной политике и спорту</w:t>
      </w:r>
      <w:r>
        <w:rPr>
          <w:rFonts w:ascii="Times New Roman" w:hAnsi="Times New Roman"/>
          <w:b/>
          <w:sz w:val="24"/>
          <w:szCs w:val="24"/>
        </w:rPr>
        <w:t xml:space="preserve">                                  </w:t>
      </w:r>
      <w:r>
        <w:rPr>
          <w:rFonts w:ascii="Times New Roman" w:hAnsi="Times New Roman"/>
          <w:b/>
          <w:sz w:val="24"/>
          <w:szCs w:val="24"/>
        </w:rPr>
        <w:t xml:space="preserve">    </w:t>
      </w:r>
      <w:r>
        <w:rPr>
          <w:rFonts w:ascii="Times New Roman" w:hAnsi="Times New Roman"/>
          <w:b/>
          <w:sz w:val="24"/>
          <w:szCs w:val="24"/>
        </w:rPr>
        <w:t xml:space="preserve">   </w:t>
      </w:r>
      <w:proofErr w:type="spellStart"/>
      <w:r>
        <w:rPr>
          <w:rFonts w:ascii="Times New Roman" w:hAnsi="Times New Roman"/>
          <w:b/>
          <w:sz w:val="24"/>
          <w:szCs w:val="24"/>
        </w:rPr>
        <w:t>В.М.Никитина</w:t>
      </w:r>
      <w:proofErr w:type="spellEnd"/>
    </w:p>
    <w:p w:rsidR="008B7447" w:rsidRDefault="008B7447" w:rsidP="00C94A98">
      <w:pPr>
        <w:tabs>
          <w:tab w:val="left" w:pos="8190"/>
        </w:tabs>
        <w:jc w:val="both"/>
        <w:rPr>
          <w:rFonts w:ascii="Times New Roman" w:hAnsi="Times New Roman"/>
          <w:b/>
          <w:sz w:val="24"/>
          <w:szCs w:val="24"/>
        </w:rPr>
      </w:pPr>
    </w:p>
    <w:p w:rsidR="00FA106A" w:rsidRDefault="00FA106A" w:rsidP="00C94A98">
      <w:pPr>
        <w:tabs>
          <w:tab w:val="left" w:pos="8190"/>
        </w:tabs>
        <w:jc w:val="both"/>
        <w:rPr>
          <w:rFonts w:ascii="Times New Roman" w:hAnsi="Times New Roman"/>
          <w:b/>
          <w:sz w:val="24"/>
          <w:szCs w:val="24"/>
        </w:rPr>
      </w:pPr>
    </w:p>
    <w:p w:rsidR="00FA106A" w:rsidRDefault="00FA106A" w:rsidP="00C94A98">
      <w:pPr>
        <w:tabs>
          <w:tab w:val="left" w:pos="8190"/>
        </w:tabs>
        <w:jc w:val="both"/>
        <w:rPr>
          <w:rFonts w:ascii="Times New Roman" w:hAnsi="Times New Roman"/>
          <w:b/>
          <w:sz w:val="24"/>
          <w:szCs w:val="24"/>
        </w:rPr>
      </w:pPr>
    </w:p>
    <w:p w:rsidR="00C94A98" w:rsidRPr="00D97607" w:rsidRDefault="00C94A98" w:rsidP="00C94A98">
      <w:pPr>
        <w:tabs>
          <w:tab w:val="left" w:pos="8190"/>
        </w:tabs>
        <w:jc w:val="both"/>
        <w:rPr>
          <w:rFonts w:ascii="Times New Roman" w:hAnsi="Times New Roman"/>
          <w:b/>
          <w:sz w:val="24"/>
          <w:szCs w:val="24"/>
        </w:rPr>
      </w:pPr>
      <w:r w:rsidRPr="00D97607">
        <w:rPr>
          <w:rFonts w:ascii="Times New Roman" w:hAnsi="Times New Roman"/>
          <w:b/>
          <w:sz w:val="24"/>
          <w:szCs w:val="24"/>
        </w:rPr>
        <w:t xml:space="preserve">Секретарь постоянной комиссии </w:t>
      </w:r>
      <w:r>
        <w:rPr>
          <w:rFonts w:ascii="Times New Roman" w:hAnsi="Times New Roman"/>
          <w:b/>
          <w:sz w:val="24"/>
          <w:szCs w:val="24"/>
        </w:rPr>
        <w:t xml:space="preserve">                                                                         </w:t>
      </w:r>
      <w:proofErr w:type="spellStart"/>
      <w:r>
        <w:rPr>
          <w:rFonts w:ascii="Times New Roman" w:hAnsi="Times New Roman"/>
          <w:b/>
          <w:sz w:val="24"/>
          <w:szCs w:val="24"/>
        </w:rPr>
        <w:t>Г.В.</w:t>
      </w:r>
      <w:proofErr w:type="gramStart"/>
      <w:r>
        <w:rPr>
          <w:rFonts w:ascii="Times New Roman" w:hAnsi="Times New Roman"/>
          <w:b/>
          <w:sz w:val="24"/>
          <w:szCs w:val="24"/>
        </w:rPr>
        <w:t>Широких</w:t>
      </w:r>
      <w:proofErr w:type="spellEnd"/>
      <w:proofErr w:type="gramEnd"/>
    </w:p>
    <w:p w:rsidR="00C94A98" w:rsidRPr="00D97607" w:rsidRDefault="00C94A98" w:rsidP="00C94A98">
      <w:pPr>
        <w:tabs>
          <w:tab w:val="left" w:pos="8160"/>
        </w:tabs>
        <w:jc w:val="both"/>
        <w:rPr>
          <w:rFonts w:ascii="Times New Roman" w:eastAsia="Times New Roman" w:hAnsi="Times New Roman"/>
          <w:b/>
          <w:sz w:val="24"/>
          <w:szCs w:val="24"/>
        </w:rPr>
      </w:pPr>
      <w:r w:rsidRPr="00D97607">
        <w:rPr>
          <w:rFonts w:ascii="Times New Roman" w:hAnsi="Times New Roman"/>
          <w:b/>
          <w:sz w:val="24"/>
          <w:szCs w:val="24"/>
        </w:rPr>
        <w:t xml:space="preserve">по </w:t>
      </w:r>
      <w:r w:rsidRPr="00D97607">
        <w:rPr>
          <w:rFonts w:ascii="Times New Roman" w:eastAsia="Times New Roman" w:hAnsi="Times New Roman"/>
          <w:b/>
          <w:sz w:val="24"/>
          <w:szCs w:val="24"/>
        </w:rPr>
        <w:t xml:space="preserve">финансовым, экономическим, </w:t>
      </w:r>
    </w:p>
    <w:p w:rsidR="00C94A98" w:rsidRPr="00D97607" w:rsidRDefault="00C94A98" w:rsidP="00C94A98">
      <w:pPr>
        <w:tabs>
          <w:tab w:val="left" w:pos="8160"/>
        </w:tabs>
        <w:jc w:val="both"/>
        <w:rPr>
          <w:rFonts w:ascii="Times New Roman" w:eastAsia="Times New Roman" w:hAnsi="Times New Roman"/>
          <w:b/>
          <w:sz w:val="24"/>
          <w:szCs w:val="24"/>
        </w:rPr>
      </w:pPr>
      <w:r w:rsidRPr="00D97607">
        <w:rPr>
          <w:rFonts w:ascii="Times New Roman" w:eastAsia="Times New Roman" w:hAnsi="Times New Roman"/>
          <w:b/>
          <w:sz w:val="24"/>
          <w:szCs w:val="24"/>
        </w:rPr>
        <w:t xml:space="preserve">земельным, имущественным и </w:t>
      </w:r>
    </w:p>
    <w:p w:rsidR="000C64D0" w:rsidRDefault="00FA106A" w:rsidP="00FA106A">
      <w:pPr>
        <w:jc w:val="both"/>
        <w:rPr>
          <w:rFonts w:ascii="Times New Roman" w:hAnsi="Times New Roman"/>
          <w:b/>
          <w:sz w:val="24"/>
          <w:szCs w:val="24"/>
        </w:rPr>
      </w:pPr>
      <w:r>
        <w:rPr>
          <w:rFonts w:ascii="Times New Roman" w:eastAsia="Times New Roman" w:hAnsi="Times New Roman"/>
          <w:b/>
          <w:sz w:val="24"/>
          <w:szCs w:val="24"/>
        </w:rPr>
        <w:t>сельскохозяйственным вопросам</w:t>
      </w:r>
      <w:bookmarkStart w:id="0" w:name="_GoBack"/>
      <w:bookmarkEnd w:id="0"/>
    </w:p>
    <w:p w:rsidR="00D97607" w:rsidRPr="000F259C" w:rsidRDefault="00D97607" w:rsidP="00D97607">
      <w:pPr>
        <w:jc w:val="center"/>
        <w:rPr>
          <w:rFonts w:ascii="Times New Roman" w:hAnsi="Times New Roman"/>
          <w:b/>
          <w:sz w:val="24"/>
          <w:szCs w:val="24"/>
        </w:rPr>
      </w:pPr>
      <w:r w:rsidRPr="000F259C">
        <w:rPr>
          <w:rFonts w:ascii="Times New Roman" w:hAnsi="Times New Roman"/>
          <w:b/>
          <w:sz w:val="24"/>
          <w:szCs w:val="24"/>
        </w:rPr>
        <w:lastRenderedPageBreak/>
        <w:t>РЕШЕНИЕ</w:t>
      </w:r>
    </w:p>
    <w:p w:rsidR="000F259C" w:rsidRPr="000F259C" w:rsidRDefault="000F259C" w:rsidP="000F259C">
      <w:pPr>
        <w:jc w:val="center"/>
        <w:rPr>
          <w:rFonts w:ascii="Times New Roman" w:hAnsi="Times New Roman"/>
          <w:b/>
          <w:sz w:val="24"/>
          <w:szCs w:val="24"/>
        </w:rPr>
      </w:pPr>
      <w:r w:rsidRPr="000F259C">
        <w:rPr>
          <w:rFonts w:ascii="Times New Roman" w:hAnsi="Times New Roman"/>
          <w:b/>
          <w:sz w:val="24"/>
          <w:szCs w:val="24"/>
        </w:rPr>
        <w:t>совместного заседания постоянной комиссии по финансовым, экономическим, земельным, имущественным и сельскохозяйственным вопросам, постоянной комиссии по нормотворчеству, образованию, культуре, здравоохранению, молодежной политике и спорту и постоянной комиссии по жилищно-коммунальному хозяйству, строительству, дорожной деятельности, транспорту и связи</w:t>
      </w:r>
    </w:p>
    <w:p w:rsidR="00D97607" w:rsidRPr="000F259C" w:rsidRDefault="00D97607" w:rsidP="00973E70">
      <w:pPr>
        <w:rPr>
          <w:rFonts w:ascii="Times New Roman" w:hAnsi="Times New Roman"/>
          <w:b/>
          <w:sz w:val="24"/>
          <w:szCs w:val="24"/>
        </w:rPr>
      </w:pPr>
    </w:p>
    <w:p w:rsidR="00D97607" w:rsidRPr="000F259C" w:rsidRDefault="00B34EC8" w:rsidP="00D97607">
      <w:pPr>
        <w:rPr>
          <w:rFonts w:ascii="Times New Roman" w:hAnsi="Times New Roman"/>
          <w:b/>
          <w:sz w:val="24"/>
          <w:szCs w:val="24"/>
        </w:rPr>
      </w:pPr>
      <w:r>
        <w:rPr>
          <w:rFonts w:ascii="Times New Roman" w:hAnsi="Times New Roman"/>
          <w:b/>
          <w:sz w:val="24"/>
          <w:szCs w:val="24"/>
        </w:rPr>
        <w:t>19.10</w:t>
      </w:r>
      <w:r w:rsidR="00D97607" w:rsidRPr="000F259C">
        <w:rPr>
          <w:rFonts w:ascii="Times New Roman" w:hAnsi="Times New Roman"/>
          <w:b/>
          <w:sz w:val="24"/>
          <w:szCs w:val="24"/>
        </w:rPr>
        <w:t>.202</w:t>
      </w:r>
      <w:r w:rsidR="00973E70" w:rsidRPr="000F259C">
        <w:rPr>
          <w:rFonts w:ascii="Times New Roman" w:hAnsi="Times New Roman"/>
          <w:b/>
          <w:sz w:val="24"/>
          <w:szCs w:val="24"/>
        </w:rPr>
        <w:t>2</w:t>
      </w:r>
      <w:r w:rsidR="00D97607" w:rsidRPr="000F259C">
        <w:rPr>
          <w:rFonts w:ascii="Times New Roman" w:hAnsi="Times New Roman"/>
          <w:b/>
          <w:sz w:val="24"/>
          <w:szCs w:val="24"/>
        </w:rPr>
        <w:t xml:space="preserve">                                                                                                    </w:t>
      </w:r>
      <w:r w:rsidR="00021B71" w:rsidRPr="000F259C">
        <w:rPr>
          <w:rFonts w:ascii="Times New Roman" w:hAnsi="Times New Roman"/>
          <w:b/>
          <w:sz w:val="24"/>
          <w:szCs w:val="24"/>
        </w:rPr>
        <w:t xml:space="preserve">                               </w:t>
      </w:r>
      <w:r w:rsidR="00D97607" w:rsidRPr="000F259C">
        <w:rPr>
          <w:rFonts w:ascii="Times New Roman" w:hAnsi="Times New Roman"/>
          <w:b/>
          <w:sz w:val="24"/>
          <w:szCs w:val="24"/>
        </w:rPr>
        <w:t xml:space="preserve">    № 1   </w:t>
      </w:r>
    </w:p>
    <w:p w:rsidR="00D97607" w:rsidRPr="006D6008" w:rsidRDefault="00D97607" w:rsidP="00D97607">
      <w:pPr>
        <w:rPr>
          <w:rFonts w:ascii="Times New Roman" w:hAnsi="Times New Roman"/>
          <w:b/>
          <w:sz w:val="24"/>
          <w:szCs w:val="24"/>
          <w:highlight w:val="yellow"/>
        </w:rPr>
      </w:pPr>
    </w:p>
    <w:p w:rsidR="00B34EC8" w:rsidRPr="00CA51AA" w:rsidRDefault="00B34EC8" w:rsidP="00B34EC8">
      <w:pPr>
        <w:ind w:firstLine="709"/>
        <w:jc w:val="center"/>
        <w:rPr>
          <w:rFonts w:ascii="Times New Roman" w:hAnsi="Times New Roman"/>
          <w:b/>
          <w:sz w:val="24"/>
          <w:szCs w:val="24"/>
        </w:rPr>
      </w:pPr>
      <w:r w:rsidRPr="00CA51AA">
        <w:rPr>
          <w:rFonts w:ascii="Times New Roman" w:hAnsi="Times New Roman"/>
          <w:b/>
          <w:sz w:val="24"/>
          <w:szCs w:val="24"/>
          <w:lang w:eastAsia="en-US"/>
        </w:rPr>
        <w:t>О проекте решения «</w:t>
      </w:r>
      <w:r w:rsidRPr="00CA51AA">
        <w:rPr>
          <w:rFonts w:ascii="Times New Roman" w:hAnsi="Times New Roman"/>
          <w:b/>
          <w:sz w:val="24"/>
          <w:szCs w:val="24"/>
        </w:rPr>
        <w:t xml:space="preserve">О досрочном прекращении полномочий депутата Совета депутатов муниципального образования «Муниципальный округ Глазовский район Удмуртской Республики» </w:t>
      </w:r>
      <w:proofErr w:type="spellStart"/>
      <w:r w:rsidRPr="00CA51AA">
        <w:rPr>
          <w:rFonts w:ascii="Times New Roman" w:hAnsi="Times New Roman"/>
          <w:b/>
          <w:sz w:val="24"/>
          <w:szCs w:val="24"/>
        </w:rPr>
        <w:t>Целоусова</w:t>
      </w:r>
      <w:proofErr w:type="spellEnd"/>
      <w:r w:rsidRPr="00CA51AA">
        <w:rPr>
          <w:rFonts w:ascii="Times New Roman" w:hAnsi="Times New Roman"/>
          <w:b/>
          <w:sz w:val="24"/>
          <w:szCs w:val="24"/>
        </w:rPr>
        <w:t xml:space="preserve"> Дмитрия Николаевича»</w:t>
      </w:r>
    </w:p>
    <w:p w:rsidR="000C64D0" w:rsidRDefault="000C64D0" w:rsidP="000C64D0">
      <w:pPr>
        <w:ind w:firstLine="709"/>
        <w:jc w:val="center"/>
        <w:rPr>
          <w:rFonts w:ascii="Times New Roman" w:hAnsi="Times New Roman"/>
          <w:b/>
          <w:sz w:val="24"/>
          <w:szCs w:val="24"/>
        </w:rPr>
      </w:pPr>
    </w:p>
    <w:p w:rsidR="000C64D0" w:rsidRPr="000C64D0" w:rsidRDefault="000C64D0" w:rsidP="000C64D0">
      <w:pPr>
        <w:ind w:firstLine="709"/>
        <w:jc w:val="center"/>
        <w:rPr>
          <w:rFonts w:ascii="Times New Roman" w:eastAsia="Times New Roman" w:hAnsi="Times New Roman"/>
          <w:b/>
          <w:sz w:val="24"/>
          <w:szCs w:val="24"/>
          <w:highlight w:val="yellow"/>
        </w:rPr>
      </w:pPr>
    </w:p>
    <w:p w:rsidR="00E31405" w:rsidRPr="00BC768C" w:rsidRDefault="00E31405" w:rsidP="00E31405">
      <w:pPr>
        <w:ind w:firstLine="709"/>
        <w:jc w:val="both"/>
        <w:rPr>
          <w:rFonts w:ascii="Times New Roman" w:hAnsi="Times New Roman"/>
          <w:sz w:val="24"/>
          <w:szCs w:val="24"/>
        </w:rPr>
      </w:pPr>
      <w:r w:rsidRPr="00BC768C">
        <w:rPr>
          <w:rFonts w:ascii="Times New Roman" w:eastAsia="Times New Roman" w:hAnsi="Times New Roman"/>
          <w:sz w:val="24"/>
          <w:szCs w:val="24"/>
        </w:rPr>
        <w:t>З</w:t>
      </w:r>
      <w:r w:rsidRPr="00BC768C">
        <w:rPr>
          <w:rFonts w:ascii="Times New Roman" w:hAnsi="Times New Roman"/>
          <w:sz w:val="24"/>
          <w:szCs w:val="24"/>
        </w:rPr>
        <w:t xml:space="preserve">аслушав информацию </w:t>
      </w:r>
      <w:r w:rsidR="00B34EC8">
        <w:rPr>
          <w:rFonts w:ascii="Times New Roman" w:hAnsi="Times New Roman"/>
          <w:sz w:val="24"/>
          <w:szCs w:val="24"/>
        </w:rPr>
        <w:t xml:space="preserve">заместителя </w:t>
      </w:r>
      <w:r w:rsidR="000C64D0">
        <w:rPr>
          <w:rFonts w:ascii="Times New Roman" w:hAnsi="Times New Roman"/>
          <w:sz w:val="24"/>
          <w:szCs w:val="24"/>
        </w:rPr>
        <w:t>Председател</w:t>
      </w:r>
      <w:r w:rsidR="00B34EC8">
        <w:rPr>
          <w:rFonts w:ascii="Times New Roman" w:hAnsi="Times New Roman"/>
          <w:sz w:val="24"/>
          <w:szCs w:val="24"/>
        </w:rPr>
        <w:t>я</w:t>
      </w:r>
      <w:r w:rsidR="000C64D0">
        <w:rPr>
          <w:rFonts w:ascii="Times New Roman" w:hAnsi="Times New Roman"/>
          <w:sz w:val="24"/>
          <w:szCs w:val="24"/>
        </w:rPr>
        <w:t xml:space="preserve"> Совета депутатов муниципального образования «Муниципальный округ Глазовский район У</w:t>
      </w:r>
      <w:r w:rsidR="00B34EC8">
        <w:rPr>
          <w:rFonts w:ascii="Times New Roman" w:hAnsi="Times New Roman"/>
          <w:sz w:val="24"/>
          <w:szCs w:val="24"/>
        </w:rPr>
        <w:t xml:space="preserve">дмуртской Республики» </w:t>
      </w:r>
      <w:proofErr w:type="spellStart"/>
      <w:r w:rsidR="00B34EC8">
        <w:rPr>
          <w:rFonts w:ascii="Times New Roman" w:hAnsi="Times New Roman"/>
          <w:sz w:val="24"/>
          <w:szCs w:val="24"/>
        </w:rPr>
        <w:t>А.В.Симанов</w:t>
      </w:r>
      <w:proofErr w:type="spellEnd"/>
      <w:r w:rsidRPr="00BC768C">
        <w:rPr>
          <w:rFonts w:ascii="Times New Roman" w:hAnsi="Times New Roman"/>
          <w:sz w:val="24"/>
          <w:szCs w:val="24"/>
        </w:rPr>
        <w:t xml:space="preserve">, </w:t>
      </w:r>
      <w:r w:rsidRPr="00BC768C">
        <w:rPr>
          <w:rFonts w:ascii="Times New Roman" w:hAnsi="Times New Roman"/>
          <w:b/>
          <w:sz w:val="24"/>
          <w:szCs w:val="24"/>
        </w:rPr>
        <w:t>постоянн</w:t>
      </w:r>
      <w:r w:rsidR="00F234F2" w:rsidRPr="00BC768C">
        <w:rPr>
          <w:rFonts w:ascii="Times New Roman" w:hAnsi="Times New Roman"/>
          <w:b/>
          <w:sz w:val="24"/>
          <w:szCs w:val="24"/>
        </w:rPr>
        <w:t>ые</w:t>
      </w:r>
      <w:r w:rsidRPr="00BC768C">
        <w:rPr>
          <w:rFonts w:ascii="Times New Roman" w:hAnsi="Times New Roman"/>
          <w:b/>
          <w:sz w:val="24"/>
          <w:szCs w:val="24"/>
        </w:rPr>
        <w:t xml:space="preserve"> комисси</w:t>
      </w:r>
      <w:r w:rsidR="00F234F2" w:rsidRPr="00BC768C">
        <w:rPr>
          <w:rFonts w:ascii="Times New Roman" w:hAnsi="Times New Roman"/>
          <w:b/>
          <w:sz w:val="24"/>
          <w:szCs w:val="24"/>
        </w:rPr>
        <w:t>и</w:t>
      </w:r>
      <w:r w:rsidRPr="00BC768C">
        <w:rPr>
          <w:rFonts w:ascii="Times New Roman" w:hAnsi="Times New Roman"/>
          <w:b/>
          <w:sz w:val="24"/>
          <w:szCs w:val="24"/>
        </w:rPr>
        <w:t xml:space="preserve"> РЕШИЛ</w:t>
      </w:r>
      <w:r w:rsidR="00F234F2" w:rsidRPr="00BC768C">
        <w:rPr>
          <w:rFonts w:ascii="Times New Roman" w:hAnsi="Times New Roman"/>
          <w:b/>
          <w:sz w:val="24"/>
          <w:szCs w:val="24"/>
        </w:rPr>
        <w:t>И</w:t>
      </w:r>
      <w:r w:rsidRPr="00BC768C">
        <w:rPr>
          <w:rFonts w:ascii="Times New Roman" w:hAnsi="Times New Roman"/>
          <w:b/>
          <w:sz w:val="24"/>
          <w:szCs w:val="24"/>
        </w:rPr>
        <w:t>:</w:t>
      </w:r>
    </w:p>
    <w:p w:rsidR="00E31405" w:rsidRPr="006D6008" w:rsidRDefault="00E31405" w:rsidP="00E31405">
      <w:pPr>
        <w:ind w:firstLine="709"/>
        <w:jc w:val="both"/>
        <w:rPr>
          <w:rFonts w:ascii="Times New Roman" w:hAnsi="Times New Roman"/>
          <w:sz w:val="24"/>
          <w:szCs w:val="24"/>
          <w:highlight w:val="yellow"/>
        </w:rPr>
      </w:pPr>
    </w:p>
    <w:p w:rsidR="00E31405" w:rsidRPr="00BC768C" w:rsidRDefault="00E31405" w:rsidP="00F234F2">
      <w:pPr>
        <w:ind w:firstLine="709"/>
        <w:jc w:val="both"/>
        <w:rPr>
          <w:rFonts w:ascii="Times New Roman" w:hAnsi="Times New Roman"/>
          <w:sz w:val="24"/>
          <w:szCs w:val="24"/>
        </w:rPr>
      </w:pPr>
      <w:r w:rsidRPr="00BC768C">
        <w:rPr>
          <w:rFonts w:ascii="Times New Roman" w:hAnsi="Times New Roman"/>
          <w:sz w:val="24"/>
          <w:szCs w:val="24"/>
        </w:rPr>
        <w:t xml:space="preserve">1. Информацию </w:t>
      </w:r>
      <w:r w:rsidR="000065AE">
        <w:rPr>
          <w:rFonts w:ascii="Times New Roman" w:hAnsi="Times New Roman"/>
          <w:sz w:val="24"/>
          <w:szCs w:val="24"/>
        </w:rPr>
        <w:t xml:space="preserve">заместителя </w:t>
      </w:r>
      <w:r w:rsidR="000C64D0">
        <w:rPr>
          <w:rFonts w:ascii="Times New Roman" w:hAnsi="Times New Roman"/>
          <w:sz w:val="24"/>
          <w:szCs w:val="24"/>
        </w:rPr>
        <w:t xml:space="preserve">Председателя Совета депутатов муниципального образования «Муниципальный округ Глазовский район Удмуртской Республики» </w:t>
      </w:r>
      <w:proofErr w:type="spellStart"/>
      <w:r w:rsidR="000065AE">
        <w:rPr>
          <w:rFonts w:ascii="Times New Roman" w:hAnsi="Times New Roman"/>
          <w:sz w:val="24"/>
          <w:szCs w:val="24"/>
        </w:rPr>
        <w:t>А.В.Симанова</w:t>
      </w:r>
      <w:proofErr w:type="spellEnd"/>
      <w:r w:rsidR="00565054" w:rsidRPr="00BC768C">
        <w:rPr>
          <w:rFonts w:ascii="Times New Roman" w:hAnsi="Times New Roman"/>
          <w:sz w:val="24"/>
          <w:szCs w:val="24"/>
        </w:rPr>
        <w:t xml:space="preserve"> </w:t>
      </w:r>
      <w:r w:rsidRPr="00BC768C">
        <w:rPr>
          <w:rFonts w:ascii="Times New Roman" w:hAnsi="Times New Roman"/>
          <w:sz w:val="24"/>
          <w:szCs w:val="24"/>
        </w:rPr>
        <w:t>принять к сведению.</w:t>
      </w:r>
    </w:p>
    <w:p w:rsidR="00E31405" w:rsidRPr="000065AE" w:rsidRDefault="00E31405" w:rsidP="000065AE">
      <w:pPr>
        <w:ind w:firstLine="709"/>
        <w:jc w:val="both"/>
        <w:rPr>
          <w:sz w:val="24"/>
          <w:szCs w:val="24"/>
        </w:rPr>
      </w:pPr>
      <w:r w:rsidRPr="000065AE">
        <w:rPr>
          <w:rFonts w:ascii="Times New Roman" w:hAnsi="Times New Roman"/>
          <w:sz w:val="24"/>
          <w:szCs w:val="24"/>
        </w:rPr>
        <w:t xml:space="preserve">2. </w:t>
      </w:r>
      <w:r w:rsidR="000C64D0" w:rsidRPr="000065AE">
        <w:rPr>
          <w:rFonts w:ascii="Times New Roman" w:hAnsi="Times New Roman"/>
          <w:sz w:val="24"/>
          <w:szCs w:val="24"/>
        </w:rPr>
        <w:t>Проект решения</w:t>
      </w:r>
      <w:r w:rsidRPr="000065AE">
        <w:rPr>
          <w:rFonts w:ascii="Times New Roman" w:hAnsi="Times New Roman"/>
          <w:sz w:val="24"/>
          <w:szCs w:val="24"/>
        </w:rPr>
        <w:t xml:space="preserve"> </w:t>
      </w:r>
      <w:r w:rsidR="000065AE" w:rsidRPr="000065AE">
        <w:rPr>
          <w:rFonts w:ascii="Times New Roman" w:hAnsi="Times New Roman"/>
          <w:sz w:val="24"/>
          <w:szCs w:val="24"/>
          <w:lang w:eastAsia="en-US"/>
        </w:rPr>
        <w:t>«</w:t>
      </w:r>
      <w:r w:rsidR="000065AE" w:rsidRPr="000065AE">
        <w:rPr>
          <w:rFonts w:ascii="Times New Roman" w:hAnsi="Times New Roman"/>
          <w:sz w:val="24"/>
          <w:szCs w:val="24"/>
        </w:rPr>
        <w:t xml:space="preserve">О досрочном прекращении полномочий депутата Совета депутатов муниципального образования «Муниципальный округ Глазовский район Удмуртской Республики» </w:t>
      </w:r>
      <w:proofErr w:type="spellStart"/>
      <w:r w:rsidR="000065AE" w:rsidRPr="000065AE">
        <w:rPr>
          <w:rFonts w:ascii="Times New Roman" w:hAnsi="Times New Roman"/>
          <w:sz w:val="24"/>
          <w:szCs w:val="24"/>
        </w:rPr>
        <w:t>Целоусова</w:t>
      </w:r>
      <w:proofErr w:type="spellEnd"/>
      <w:r w:rsidR="000065AE" w:rsidRPr="000065AE">
        <w:rPr>
          <w:rFonts w:ascii="Times New Roman" w:hAnsi="Times New Roman"/>
          <w:sz w:val="24"/>
          <w:szCs w:val="24"/>
        </w:rPr>
        <w:t xml:space="preserve"> Дмитрия Николаевича»</w:t>
      </w:r>
      <w:r w:rsidR="000065AE" w:rsidRPr="000065AE">
        <w:rPr>
          <w:rFonts w:ascii="Times New Roman" w:hAnsi="Times New Roman"/>
          <w:sz w:val="24"/>
          <w:szCs w:val="24"/>
        </w:rPr>
        <w:t xml:space="preserve"> </w:t>
      </w:r>
      <w:r w:rsidR="00565054" w:rsidRPr="000065AE">
        <w:rPr>
          <w:sz w:val="24"/>
          <w:szCs w:val="24"/>
        </w:rPr>
        <w:t>в</w:t>
      </w:r>
      <w:r w:rsidRPr="000065AE">
        <w:rPr>
          <w:rFonts w:ascii="Times New Roman" w:hAnsi="Times New Roman"/>
          <w:sz w:val="24"/>
          <w:szCs w:val="24"/>
        </w:rPr>
        <w:t>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5A4926" w:rsidRPr="006D6008" w:rsidRDefault="005A4926" w:rsidP="005A4926">
      <w:pPr>
        <w:jc w:val="both"/>
        <w:rPr>
          <w:rFonts w:ascii="Times New Roman" w:hAnsi="Times New Roman"/>
          <w:sz w:val="24"/>
          <w:szCs w:val="24"/>
          <w:highlight w:val="yellow"/>
        </w:rPr>
      </w:pPr>
    </w:p>
    <w:p w:rsidR="00F234F2" w:rsidRPr="006D6008" w:rsidRDefault="00F234F2" w:rsidP="005A4926">
      <w:pPr>
        <w:jc w:val="both"/>
        <w:rPr>
          <w:rFonts w:ascii="Times New Roman" w:hAnsi="Times New Roman"/>
          <w:sz w:val="24"/>
          <w:szCs w:val="24"/>
          <w:highlight w:val="yellow"/>
        </w:rPr>
      </w:pPr>
    </w:p>
    <w:p w:rsidR="00F234F2" w:rsidRPr="006D6008" w:rsidRDefault="00F234F2" w:rsidP="005A4926">
      <w:pPr>
        <w:jc w:val="both"/>
        <w:rPr>
          <w:rFonts w:ascii="Times New Roman" w:hAnsi="Times New Roman"/>
          <w:sz w:val="24"/>
          <w:szCs w:val="24"/>
          <w:highlight w:val="yellow"/>
        </w:rPr>
      </w:pPr>
    </w:p>
    <w:p w:rsidR="00B34EC8" w:rsidRDefault="00B34EC8" w:rsidP="00B34EC8">
      <w:pPr>
        <w:tabs>
          <w:tab w:val="left" w:pos="8160"/>
        </w:tabs>
        <w:jc w:val="both"/>
        <w:rPr>
          <w:rFonts w:ascii="Times New Roman" w:hAnsi="Times New Roman"/>
          <w:b/>
          <w:sz w:val="24"/>
          <w:szCs w:val="24"/>
        </w:rPr>
      </w:pPr>
      <w:r>
        <w:rPr>
          <w:rFonts w:ascii="Times New Roman" w:hAnsi="Times New Roman"/>
          <w:b/>
          <w:sz w:val="24"/>
          <w:szCs w:val="24"/>
        </w:rPr>
        <w:t xml:space="preserve">Председатель </w:t>
      </w:r>
      <w:r w:rsidRPr="00E4215F">
        <w:rPr>
          <w:rFonts w:ascii="Times New Roman" w:hAnsi="Times New Roman"/>
          <w:b/>
          <w:sz w:val="24"/>
          <w:szCs w:val="24"/>
        </w:rPr>
        <w:t xml:space="preserve">постоянной комиссии </w:t>
      </w:r>
      <w:proofErr w:type="gramStart"/>
      <w:r w:rsidRPr="00E4215F">
        <w:rPr>
          <w:rFonts w:ascii="Times New Roman" w:hAnsi="Times New Roman"/>
          <w:b/>
          <w:sz w:val="24"/>
          <w:szCs w:val="24"/>
        </w:rPr>
        <w:t>по</w:t>
      </w:r>
      <w:proofErr w:type="gramEnd"/>
      <w:r w:rsidRPr="00E4215F">
        <w:rPr>
          <w:rFonts w:ascii="Times New Roman" w:hAnsi="Times New Roman"/>
          <w:b/>
          <w:sz w:val="24"/>
          <w:szCs w:val="24"/>
        </w:rPr>
        <w:t xml:space="preserve"> </w:t>
      </w:r>
    </w:p>
    <w:p w:rsidR="00B34EC8" w:rsidRDefault="00B34EC8" w:rsidP="00B34EC8">
      <w:pPr>
        <w:tabs>
          <w:tab w:val="left" w:pos="8160"/>
        </w:tabs>
        <w:jc w:val="both"/>
        <w:rPr>
          <w:rFonts w:ascii="Times New Roman" w:hAnsi="Times New Roman"/>
          <w:b/>
          <w:sz w:val="24"/>
          <w:szCs w:val="24"/>
        </w:rPr>
      </w:pPr>
      <w:r w:rsidRPr="00E4215F">
        <w:rPr>
          <w:rFonts w:ascii="Times New Roman" w:hAnsi="Times New Roman"/>
          <w:b/>
          <w:sz w:val="24"/>
          <w:szCs w:val="24"/>
        </w:rPr>
        <w:t xml:space="preserve">нормотворчеству, образованию, культуре, </w:t>
      </w:r>
    </w:p>
    <w:p w:rsidR="00B34EC8" w:rsidRDefault="00B34EC8" w:rsidP="00B34EC8">
      <w:pPr>
        <w:tabs>
          <w:tab w:val="left" w:pos="8160"/>
        </w:tabs>
        <w:jc w:val="both"/>
        <w:rPr>
          <w:rFonts w:ascii="Times New Roman" w:hAnsi="Times New Roman"/>
          <w:b/>
          <w:sz w:val="24"/>
          <w:szCs w:val="24"/>
        </w:rPr>
      </w:pPr>
      <w:r w:rsidRPr="00E4215F">
        <w:rPr>
          <w:rFonts w:ascii="Times New Roman" w:hAnsi="Times New Roman"/>
          <w:b/>
          <w:sz w:val="24"/>
          <w:szCs w:val="24"/>
        </w:rPr>
        <w:t>здравоохранению, молодежной политике и спорту</w:t>
      </w:r>
      <w:r>
        <w:rPr>
          <w:rFonts w:ascii="Times New Roman" w:hAnsi="Times New Roman"/>
          <w:b/>
          <w:sz w:val="24"/>
          <w:szCs w:val="24"/>
        </w:rPr>
        <w:t xml:space="preserve">                                         </w:t>
      </w:r>
      <w:proofErr w:type="spellStart"/>
      <w:r>
        <w:rPr>
          <w:rFonts w:ascii="Times New Roman" w:hAnsi="Times New Roman"/>
          <w:b/>
          <w:sz w:val="24"/>
          <w:szCs w:val="24"/>
        </w:rPr>
        <w:t>В.М.Никитина</w:t>
      </w:r>
      <w:proofErr w:type="spellEnd"/>
    </w:p>
    <w:p w:rsidR="00D70849" w:rsidRPr="000F259C" w:rsidRDefault="00D70849" w:rsidP="00D70849">
      <w:pPr>
        <w:tabs>
          <w:tab w:val="left" w:pos="6660"/>
        </w:tabs>
        <w:jc w:val="both"/>
        <w:rPr>
          <w:rFonts w:ascii="Times New Roman" w:eastAsia="Times New Roman" w:hAnsi="Times New Roman"/>
          <w:b/>
          <w:sz w:val="24"/>
          <w:szCs w:val="24"/>
        </w:rPr>
      </w:pPr>
      <w:r w:rsidRPr="000F259C">
        <w:rPr>
          <w:rFonts w:ascii="Times New Roman" w:eastAsia="Times New Roman" w:hAnsi="Times New Roman"/>
          <w:b/>
          <w:sz w:val="24"/>
          <w:szCs w:val="24"/>
        </w:rPr>
        <w:tab/>
        <w:t xml:space="preserve">                      </w:t>
      </w:r>
    </w:p>
    <w:p w:rsidR="000F259C" w:rsidRDefault="000F259C" w:rsidP="00D70849">
      <w:pPr>
        <w:jc w:val="both"/>
        <w:rPr>
          <w:rFonts w:ascii="Times New Roman" w:eastAsia="Times New Roman" w:hAnsi="Times New Roman"/>
          <w:b/>
          <w:sz w:val="24"/>
          <w:szCs w:val="24"/>
        </w:rPr>
      </w:pPr>
    </w:p>
    <w:p w:rsidR="00E31405" w:rsidRPr="000F259C" w:rsidRDefault="00D70849" w:rsidP="00D70849">
      <w:pPr>
        <w:jc w:val="both"/>
        <w:rPr>
          <w:rFonts w:ascii="Times New Roman" w:hAnsi="Times New Roman"/>
          <w:sz w:val="24"/>
          <w:szCs w:val="24"/>
        </w:rPr>
      </w:pPr>
      <w:r w:rsidRPr="000F259C">
        <w:rPr>
          <w:rFonts w:ascii="Times New Roman" w:eastAsia="Times New Roman" w:hAnsi="Times New Roman"/>
          <w:b/>
          <w:sz w:val="24"/>
          <w:szCs w:val="24"/>
        </w:rPr>
        <w:tab/>
      </w:r>
    </w:p>
    <w:p w:rsidR="00952C85" w:rsidRPr="00BF1A99" w:rsidRDefault="00952C85" w:rsidP="00952C85">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r>
        <w:rPr>
          <w:rFonts w:ascii="Times New Roman" w:hAnsi="Times New Roman"/>
          <w:b/>
          <w:sz w:val="24"/>
          <w:szCs w:val="24"/>
        </w:rPr>
        <w:t xml:space="preserve">                             </w:t>
      </w:r>
      <w:r w:rsidRPr="00BF1A99">
        <w:rPr>
          <w:rFonts w:ascii="Times New Roman" w:hAnsi="Times New Roman"/>
          <w:b/>
          <w:sz w:val="24"/>
          <w:szCs w:val="24"/>
        </w:rPr>
        <w:t xml:space="preserve">   </w:t>
      </w:r>
      <w:proofErr w:type="spellStart"/>
      <w:r w:rsidRPr="00BF1A99">
        <w:rPr>
          <w:rFonts w:ascii="Times New Roman" w:eastAsia="Times New Roman" w:hAnsi="Times New Roman"/>
          <w:b/>
          <w:sz w:val="24"/>
          <w:szCs w:val="24"/>
        </w:rPr>
        <w:t>А.В.Никитин</w:t>
      </w:r>
      <w:proofErr w:type="spellEnd"/>
    </w:p>
    <w:p w:rsidR="00952C85" w:rsidRPr="00BF1A99" w:rsidRDefault="00952C85" w:rsidP="00952C85">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952C85" w:rsidRPr="00BF1A99" w:rsidRDefault="00952C85" w:rsidP="00952C85">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952C85" w:rsidRPr="00BF1A99" w:rsidRDefault="00952C85" w:rsidP="00952C85">
      <w:pPr>
        <w:rPr>
          <w:rFonts w:ascii="Times New Roman" w:hAnsi="Times New Roman"/>
          <w:b/>
          <w:sz w:val="24"/>
          <w:szCs w:val="24"/>
        </w:rPr>
      </w:pPr>
      <w:r w:rsidRPr="00BF1A99">
        <w:rPr>
          <w:rFonts w:ascii="Times New Roman" w:eastAsia="Times New Roman" w:hAnsi="Times New Roman"/>
          <w:b/>
          <w:sz w:val="24"/>
          <w:szCs w:val="24"/>
        </w:rPr>
        <w:t>связи</w:t>
      </w:r>
    </w:p>
    <w:p w:rsidR="00D70849" w:rsidRPr="006D6008" w:rsidRDefault="00D70849" w:rsidP="005A4926">
      <w:pPr>
        <w:jc w:val="both"/>
        <w:rPr>
          <w:rFonts w:ascii="Times New Roman" w:hAnsi="Times New Roman"/>
          <w:sz w:val="24"/>
          <w:szCs w:val="24"/>
          <w:highlight w:val="yellow"/>
        </w:rPr>
      </w:pPr>
    </w:p>
    <w:p w:rsidR="00E75DF8" w:rsidRPr="006D6008" w:rsidRDefault="00E75DF8"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A1540" w:rsidRPr="006D6008" w:rsidRDefault="00EA1540" w:rsidP="00015C79">
      <w:pPr>
        <w:rPr>
          <w:rFonts w:ascii="Times New Roman" w:hAnsi="Times New Roman"/>
          <w:b/>
          <w:sz w:val="24"/>
          <w:szCs w:val="24"/>
          <w:highlight w:val="yellow"/>
        </w:rPr>
      </w:pPr>
    </w:p>
    <w:sectPr w:rsidR="00EA1540" w:rsidRPr="006D6008" w:rsidSect="00D806A5">
      <w:headerReference w:type="even" r:id="rId9"/>
      <w:headerReference w:type="default" r:id="rId10"/>
      <w:headerReference w:type="first" r:id="rId11"/>
      <w:pgSz w:w="11906" w:h="16838"/>
      <w:pgMar w:top="567" w:right="567" w:bottom="567" w:left="1701" w:header="11"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4D0" w:rsidRDefault="000C64D0">
      <w:r>
        <w:separator/>
      </w:r>
    </w:p>
  </w:endnote>
  <w:endnote w:type="continuationSeparator" w:id="0">
    <w:p w:rsidR="000C64D0" w:rsidRDefault="000C6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Liberation Serif">
    <w:altName w:val="Times New Roman"/>
    <w:charset w:val="01"/>
    <w:family w:val="roman"/>
    <w:pitch w:val="variable"/>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jaVu Sans">
    <w:altName w:val="Arial Unicode MS"/>
    <w:charset w:val="80"/>
    <w:family w:val="auto"/>
    <w:pitch w:val="variable"/>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4D0" w:rsidRDefault="000C64D0">
      <w:r>
        <w:separator/>
      </w:r>
    </w:p>
  </w:footnote>
  <w:footnote w:type="continuationSeparator" w:id="0">
    <w:p w:rsidR="000C64D0" w:rsidRDefault="000C64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4D0" w:rsidRDefault="000C64D0">
    <w:pPr>
      <w:pStyle w:val="afa"/>
      <w:rPr>
        <w:rStyle w:val="ab"/>
      </w:rPr>
    </w:pPr>
    <w:r>
      <w:fldChar w:fldCharType="begin"/>
    </w:r>
    <w:r>
      <w:instrText xml:space="preserve">PAGE  </w:instrText>
    </w:r>
    <w:r>
      <w:fldChar w:fldCharType="separate"/>
    </w:r>
    <w:r>
      <w:rPr>
        <w:rStyle w:val="ab"/>
      </w:rPr>
      <w:t>1</w:t>
    </w:r>
    <w:r>
      <w:rPr>
        <w:rStyle w:val="ab"/>
      </w:rPr>
      <w:fldChar w:fldCharType="end"/>
    </w:r>
  </w:p>
  <w:p w:rsidR="000C64D0" w:rsidRDefault="000C64D0">
    <w:pPr>
      <w:pStyle w:val="afa"/>
    </w:pPr>
  </w:p>
  <w:p w:rsidR="000C64D0" w:rsidRDefault="000C64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4D0" w:rsidRDefault="000C64D0">
    <w:pPr>
      <w:pStyle w:val="afa"/>
      <w:rPr>
        <w:rStyle w:val="ab"/>
      </w:rPr>
    </w:pPr>
  </w:p>
  <w:p w:rsidR="000C64D0" w:rsidRDefault="000C64D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4D0" w:rsidRDefault="000C64D0">
    <w:pPr>
      <w:pStyle w:val="afa"/>
    </w:pPr>
  </w:p>
  <w:p w:rsidR="000C64D0" w:rsidRDefault="000C64D0">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644"/>
        </w:tabs>
        <w:ind w:left="644"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decimal"/>
      <w:lvlText w:val="%1)"/>
      <w:lvlJc w:val="left"/>
      <w:pPr>
        <w:tabs>
          <w:tab w:val="num" w:pos="0"/>
        </w:tabs>
        <w:ind w:left="1070" w:hanging="360"/>
      </w:pPr>
    </w:lvl>
  </w:abstractNum>
  <w:abstractNum w:abstractNumId="4">
    <w:nsid w:val="034C1D1B"/>
    <w:multiLevelType w:val="hybridMultilevel"/>
    <w:tmpl w:val="A1886B5A"/>
    <w:lvl w:ilvl="0" w:tplc="877C25AA">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3D53954"/>
    <w:multiLevelType w:val="multilevel"/>
    <w:tmpl w:val="4502D4F2"/>
    <w:lvl w:ilvl="0">
      <w:start w:val="1"/>
      <w:numFmt w:val="decimal"/>
      <w:lvlText w:val="%1."/>
      <w:lvlJc w:val="left"/>
      <w:pPr>
        <w:ind w:left="2391" w:hanging="975"/>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136"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496" w:hanging="1080"/>
      </w:pPr>
      <w:rPr>
        <w:rFonts w:hint="default"/>
      </w:rPr>
    </w:lvl>
    <w:lvl w:ilvl="6">
      <w:start w:val="1"/>
      <w:numFmt w:val="decimal"/>
      <w:isLgl/>
      <w:lvlText w:val="%1.%2.%3.%4.%5.%6.%7"/>
      <w:lvlJc w:val="left"/>
      <w:pPr>
        <w:ind w:left="2856" w:hanging="1440"/>
      </w:pPr>
      <w:rPr>
        <w:rFonts w:hint="default"/>
      </w:rPr>
    </w:lvl>
    <w:lvl w:ilvl="7">
      <w:start w:val="1"/>
      <w:numFmt w:val="decimal"/>
      <w:isLgl/>
      <w:lvlText w:val="%1.%2.%3.%4.%5.%6.%7.%8"/>
      <w:lvlJc w:val="left"/>
      <w:pPr>
        <w:ind w:left="2856" w:hanging="1440"/>
      </w:pPr>
      <w:rPr>
        <w:rFonts w:hint="default"/>
      </w:rPr>
    </w:lvl>
    <w:lvl w:ilvl="8">
      <w:start w:val="1"/>
      <w:numFmt w:val="decimal"/>
      <w:isLgl/>
      <w:lvlText w:val="%1.%2.%3.%4.%5.%6.%7.%8.%9"/>
      <w:lvlJc w:val="left"/>
      <w:pPr>
        <w:ind w:left="3216" w:hanging="1800"/>
      </w:pPr>
      <w:rPr>
        <w:rFonts w:hint="default"/>
      </w:rPr>
    </w:lvl>
  </w:abstractNum>
  <w:abstractNum w:abstractNumId="6">
    <w:nsid w:val="062743F5"/>
    <w:multiLevelType w:val="multilevel"/>
    <w:tmpl w:val="EF4847AC"/>
    <w:lvl w:ilvl="0">
      <w:start w:val="1"/>
      <w:numFmt w:val="decimal"/>
      <w:lvlText w:val="%1."/>
      <w:lvlJc w:val="left"/>
      <w:pPr>
        <w:tabs>
          <w:tab w:val="num" w:pos="720"/>
        </w:tabs>
        <w:ind w:left="720" w:hanging="360"/>
      </w:pPr>
    </w:lvl>
    <w:lvl w:ilvl="1">
      <w:start w:val="1"/>
      <w:numFmt w:val="decimal"/>
      <w:isLgl/>
      <w:lvlText w:val="%1.%2."/>
      <w:lvlJc w:val="left"/>
      <w:pPr>
        <w:tabs>
          <w:tab w:val="num" w:pos="1545"/>
        </w:tabs>
        <w:ind w:left="1545" w:hanging="1005"/>
      </w:pPr>
      <w:rPr>
        <w:rFonts w:hint="default"/>
      </w:rPr>
    </w:lvl>
    <w:lvl w:ilvl="2">
      <w:start w:val="1"/>
      <w:numFmt w:val="decimal"/>
      <w:isLgl/>
      <w:lvlText w:val="%1.%2.%3."/>
      <w:lvlJc w:val="left"/>
      <w:pPr>
        <w:tabs>
          <w:tab w:val="num" w:pos="1725"/>
        </w:tabs>
        <w:ind w:left="1725" w:hanging="1005"/>
      </w:pPr>
      <w:rPr>
        <w:rFonts w:hint="default"/>
      </w:rPr>
    </w:lvl>
    <w:lvl w:ilvl="3">
      <w:start w:val="1"/>
      <w:numFmt w:val="decimal"/>
      <w:isLgl/>
      <w:lvlText w:val="%1.%2.%3.%4."/>
      <w:lvlJc w:val="left"/>
      <w:pPr>
        <w:tabs>
          <w:tab w:val="num" w:pos="1905"/>
        </w:tabs>
        <w:ind w:left="1905" w:hanging="1005"/>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340"/>
        </w:tabs>
        <w:ind w:left="2340" w:hanging="1080"/>
      </w:pPr>
      <w:rPr>
        <w:rFonts w:hint="default"/>
      </w:rPr>
    </w:lvl>
    <w:lvl w:ilvl="6">
      <w:start w:val="1"/>
      <w:numFmt w:val="decimal"/>
      <w:isLgl/>
      <w:lvlText w:val="%1.%2.%3.%4.%5.%6.%7."/>
      <w:lvlJc w:val="left"/>
      <w:pPr>
        <w:tabs>
          <w:tab w:val="num" w:pos="2880"/>
        </w:tabs>
        <w:ind w:left="2880" w:hanging="1440"/>
      </w:pPr>
      <w:rPr>
        <w:rFonts w:hint="default"/>
      </w:rPr>
    </w:lvl>
    <w:lvl w:ilvl="7">
      <w:start w:val="1"/>
      <w:numFmt w:val="decimal"/>
      <w:isLgl/>
      <w:lvlText w:val="%1.%2.%3.%4.%5.%6.%7.%8."/>
      <w:lvlJc w:val="left"/>
      <w:pPr>
        <w:tabs>
          <w:tab w:val="num" w:pos="3060"/>
        </w:tabs>
        <w:ind w:left="3060" w:hanging="1440"/>
      </w:pPr>
      <w:rPr>
        <w:rFonts w:hint="default"/>
      </w:rPr>
    </w:lvl>
    <w:lvl w:ilvl="8">
      <w:start w:val="1"/>
      <w:numFmt w:val="decimal"/>
      <w:isLgl/>
      <w:lvlText w:val="%1.%2.%3.%4.%5.%6.%7.%8.%9."/>
      <w:lvlJc w:val="left"/>
      <w:pPr>
        <w:tabs>
          <w:tab w:val="num" w:pos="3600"/>
        </w:tabs>
        <w:ind w:left="3600" w:hanging="1800"/>
      </w:pPr>
      <w:rPr>
        <w:rFonts w:hint="default"/>
      </w:rPr>
    </w:lvl>
  </w:abstractNum>
  <w:abstractNum w:abstractNumId="7">
    <w:nsid w:val="06EE7AB0"/>
    <w:multiLevelType w:val="hybridMultilevel"/>
    <w:tmpl w:val="C818D21C"/>
    <w:lvl w:ilvl="0" w:tplc="1EB0B0EC">
      <w:start w:val="1"/>
      <w:numFmt w:val="decimal"/>
      <w:lvlText w:val="%1."/>
      <w:lvlJc w:val="left"/>
      <w:pPr>
        <w:tabs>
          <w:tab w:val="num" w:pos="1729"/>
        </w:tabs>
        <w:ind w:left="1729" w:hanging="10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91B53DF"/>
    <w:multiLevelType w:val="hybridMultilevel"/>
    <w:tmpl w:val="CCC40E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605727"/>
    <w:multiLevelType w:val="hybridMultilevel"/>
    <w:tmpl w:val="5AA4A2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9D27A6"/>
    <w:multiLevelType w:val="multilevel"/>
    <w:tmpl w:val="9F5C3C3A"/>
    <w:lvl w:ilvl="0">
      <w:start w:val="10"/>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nsid w:val="1F291A49"/>
    <w:multiLevelType w:val="hybridMultilevel"/>
    <w:tmpl w:val="084A510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208670A3"/>
    <w:multiLevelType w:val="hybridMultilevel"/>
    <w:tmpl w:val="41361C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4EE78B4"/>
    <w:multiLevelType w:val="hybridMultilevel"/>
    <w:tmpl w:val="BDB66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AE25E8D"/>
    <w:multiLevelType w:val="hybridMultilevel"/>
    <w:tmpl w:val="289EBD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7720E9"/>
    <w:multiLevelType w:val="hybridMultilevel"/>
    <w:tmpl w:val="5EEAA9A0"/>
    <w:lvl w:ilvl="0" w:tplc="1504A7D6">
      <w:start w:val="1"/>
      <w:numFmt w:val="decimal"/>
      <w:lvlText w:val="%1."/>
      <w:lvlJc w:val="left"/>
      <w:pPr>
        <w:ind w:left="1833" w:hanging="112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2CD05F93"/>
    <w:multiLevelType w:val="multilevel"/>
    <w:tmpl w:val="AD5881BE"/>
    <w:lvl w:ilvl="0">
      <w:start w:val="1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nsid w:val="32A77D26"/>
    <w:multiLevelType w:val="hybridMultilevel"/>
    <w:tmpl w:val="2F3C568C"/>
    <w:lvl w:ilvl="0" w:tplc="A066DE6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3B9B5AF0"/>
    <w:multiLevelType w:val="hybridMultilevel"/>
    <w:tmpl w:val="888626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7D5911"/>
    <w:multiLevelType w:val="hybridMultilevel"/>
    <w:tmpl w:val="BF72246E"/>
    <w:lvl w:ilvl="0" w:tplc="DF5A26B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75B18B1"/>
    <w:multiLevelType w:val="hybridMultilevel"/>
    <w:tmpl w:val="CCC40E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09B7FDD"/>
    <w:multiLevelType w:val="hybridMultilevel"/>
    <w:tmpl w:val="23C80B1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6C8160DB"/>
    <w:multiLevelType w:val="hybridMultilevel"/>
    <w:tmpl w:val="CCC40E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2C0F72"/>
    <w:multiLevelType w:val="hybridMultilevel"/>
    <w:tmpl w:val="70804F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7FBA5758"/>
    <w:multiLevelType w:val="hybridMultilevel"/>
    <w:tmpl w:val="0C162BE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4"/>
  </w:num>
  <w:num w:numId="2">
    <w:abstractNumId w:val="19"/>
  </w:num>
  <w:num w:numId="3">
    <w:abstractNumId w:val="17"/>
  </w:num>
  <w:num w:numId="4">
    <w:abstractNumId w:val="1"/>
  </w:num>
  <w:num w:numId="5">
    <w:abstractNumId w:val="3"/>
  </w:num>
  <w:num w:numId="6">
    <w:abstractNumId w:val="13"/>
  </w:num>
  <w:num w:numId="7">
    <w:abstractNumId w:val="18"/>
  </w:num>
  <w:num w:numId="8">
    <w:abstractNumId w:val="14"/>
  </w:num>
  <w:num w:numId="9">
    <w:abstractNumId w:val="9"/>
  </w:num>
  <w:num w:numId="10">
    <w:abstractNumId w:val="0"/>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7"/>
  </w:num>
  <w:num w:numId="17">
    <w:abstractNumId w:val="11"/>
  </w:num>
  <w:num w:numId="18">
    <w:abstractNumId w:val="21"/>
  </w:num>
  <w:num w:numId="19">
    <w:abstractNumId w:val="24"/>
  </w:num>
  <w:num w:numId="20">
    <w:abstractNumId w:val="8"/>
  </w:num>
  <w:num w:numId="21">
    <w:abstractNumId w:val="12"/>
  </w:num>
  <w:num w:numId="22">
    <w:abstractNumId w:val="22"/>
  </w:num>
  <w:num w:numId="23">
    <w:abstractNumId w:val="20"/>
  </w:num>
  <w:num w:numId="24">
    <w:abstractNumId w:val="6"/>
  </w:num>
  <w:num w:numId="25">
    <w:abstractNumId w:val="5"/>
  </w:num>
  <w:num w:numId="26">
    <w:abstractNumId w:val="10"/>
  </w:num>
  <w:num w:numId="27">
    <w:abstractNumId w:val="16"/>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17A66"/>
    <w:rsid w:val="00000EF8"/>
    <w:rsid w:val="00002C70"/>
    <w:rsid w:val="00002CB2"/>
    <w:rsid w:val="000065AE"/>
    <w:rsid w:val="00007A39"/>
    <w:rsid w:val="000101BA"/>
    <w:rsid w:val="00011F83"/>
    <w:rsid w:val="000125E7"/>
    <w:rsid w:val="000127C5"/>
    <w:rsid w:val="000141A4"/>
    <w:rsid w:val="00014B64"/>
    <w:rsid w:val="00014DFA"/>
    <w:rsid w:val="00015C79"/>
    <w:rsid w:val="00015EF7"/>
    <w:rsid w:val="000165ED"/>
    <w:rsid w:val="0001665C"/>
    <w:rsid w:val="00016EA5"/>
    <w:rsid w:val="00016FEB"/>
    <w:rsid w:val="00017320"/>
    <w:rsid w:val="00017E67"/>
    <w:rsid w:val="00017EBB"/>
    <w:rsid w:val="00021B71"/>
    <w:rsid w:val="00022405"/>
    <w:rsid w:val="00024F99"/>
    <w:rsid w:val="00026A26"/>
    <w:rsid w:val="00030CF7"/>
    <w:rsid w:val="00036ACE"/>
    <w:rsid w:val="00036CE7"/>
    <w:rsid w:val="0003704A"/>
    <w:rsid w:val="00040D34"/>
    <w:rsid w:val="00041058"/>
    <w:rsid w:val="0004146A"/>
    <w:rsid w:val="00041D8E"/>
    <w:rsid w:val="000435FA"/>
    <w:rsid w:val="00043967"/>
    <w:rsid w:val="0004438B"/>
    <w:rsid w:val="00044F6A"/>
    <w:rsid w:val="0004540F"/>
    <w:rsid w:val="000468D6"/>
    <w:rsid w:val="000471ED"/>
    <w:rsid w:val="00047A7A"/>
    <w:rsid w:val="00047E36"/>
    <w:rsid w:val="00050BDF"/>
    <w:rsid w:val="00051B3E"/>
    <w:rsid w:val="00051C19"/>
    <w:rsid w:val="00054CBB"/>
    <w:rsid w:val="00056B7F"/>
    <w:rsid w:val="000606BE"/>
    <w:rsid w:val="00060E58"/>
    <w:rsid w:val="000614BD"/>
    <w:rsid w:val="0006213B"/>
    <w:rsid w:val="00062724"/>
    <w:rsid w:val="00062741"/>
    <w:rsid w:val="000642F6"/>
    <w:rsid w:val="0006447D"/>
    <w:rsid w:val="000669D5"/>
    <w:rsid w:val="00071E3F"/>
    <w:rsid w:val="00073FBB"/>
    <w:rsid w:val="00074415"/>
    <w:rsid w:val="0007596F"/>
    <w:rsid w:val="000767E5"/>
    <w:rsid w:val="00076CC6"/>
    <w:rsid w:val="00076E9A"/>
    <w:rsid w:val="0007742B"/>
    <w:rsid w:val="0007745B"/>
    <w:rsid w:val="0007763D"/>
    <w:rsid w:val="00077A9C"/>
    <w:rsid w:val="00082DB7"/>
    <w:rsid w:val="00084819"/>
    <w:rsid w:val="00084927"/>
    <w:rsid w:val="0008503A"/>
    <w:rsid w:val="0008514A"/>
    <w:rsid w:val="00085761"/>
    <w:rsid w:val="00085CA9"/>
    <w:rsid w:val="000906D7"/>
    <w:rsid w:val="00092312"/>
    <w:rsid w:val="0009270E"/>
    <w:rsid w:val="00092DB8"/>
    <w:rsid w:val="00092FE4"/>
    <w:rsid w:val="00093418"/>
    <w:rsid w:val="00093562"/>
    <w:rsid w:val="00093AC5"/>
    <w:rsid w:val="0009438A"/>
    <w:rsid w:val="000A2924"/>
    <w:rsid w:val="000A362B"/>
    <w:rsid w:val="000A39E5"/>
    <w:rsid w:val="000A54D7"/>
    <w:rsid w:val="000B0E33"/>
    <w:rsid w:val="000B1913"/>
    <w:rsid w:val="000B2060"/>
    <w:rsid w:val="000B2F4F"/>
    <w:rsid w:val="000B3E08"/>
    <w:rsid w:val="000B51A6"/>
    <w:rsid w:val="000B6C32"/>
    <w:rsid w:val="000C156D"/>
    <w:rsid w:val="000C1928"/>
    <w:rsid w:val="000C2527"/>
    <w:rsid w:val="000C29E1"/>
    <w:rsid w:val="000C3B83"/>
    <w:rsid w:val="000C4CBF"/>
    <w:rsid w:val="000C64D0"/>
    <w:rsid w:val="000C7B4D"/>
    <w:rsid w:val="000D1C6F"/>
    <w:rsid w:val="000D2C7B"/>
    <w:rsid w:val="000D2F9C"/>
    <w:rsid w:val="000D3C00"/>
    <w:rsid w:val="000D4C0D"/>
    <w:rsid w:val="000D6A67"/>
    <w:rsid w:val="000D7D2F"/>
    <w:rsid w:val="000E0273"/>
    <w:rsid w:val="000E03E4"/>
    <w:rsid w:val="000E0DD0"/>
    <w:rsid w:val="000E1B11"/>
    <w:rsid w:val="000E26DF"/>
    <w:rsid w:val="000E30A7"/>
    <w:rsid w:val="000E48BB"/>
    <w:rsid w:val="000E5CA5"/>
    <w:rsid w:val="000E72F9"/>
    <w:rsid w:val="000E75BF"/>
    <w:rsid w:val="000E75E4"/>
    <w:rsid w:val="000F10D6"/>
    <w:rsid w:val="000F14EA"/>
    <w:rsid w:val="000F259C"/>
    <w:rsid w:val="000F2B58"/>
    <w:rsid w:val="000F2E40"/>
    <w:rsid w:val="000F353C"/>
    <w:rsid w:val="000F4F6C"/>
    <w:rsid w:val="000F63F0"/>
    <w:rsid w:val="00100705"/>
    <w:rsid w:val="00101535"/>
    <w:rsid w:val="00104446"/>
    <w:rsid w:val="00105D70"/>
    <w:rsid w:val="001073D7"/>
    <w:rsid w:val="001078C0"/>
    <w:rsid w:val="00107D90"/>
    <w:rsid w:val="0011074A"/>
    <w:rsid w:val="00112317"/>
    <w:rsid w:val="001124C5"/>
    <w:rsid w:val="0011348F"/>
    <w:rsid w:val="00113E6B"/>
    <w:rsid w:val="00116DA0"/>
    <w:rsid w:val="00120982"/>
    <w:rsid w:val="00122704"/>
    <w:rsid w:val="00131936"/>
    <w:rsid w:val="001325A9"/>
    <w:rsid w:val="001333A5"/>
    <w:rsid w:val="001333BD"/>
    <w:rsid w:val="0013447F"/>
    <w:rsid w:val="00134E6C"/>
    <w:rsid w:val="001350FB"/>
    <w:rsid w:val="001368CA"/>
    <w:rsid w:val="00150ED4"/>
    <w:rsid w:val="00150FCF"/>
    <w:rsid w:val="001519DD"/>
    <w:rsid w:val="0015228C"/>
    <w:rsid w:val="00152671"/>
    <w:rsid w:val="00154F51"/>
    <w:rsid w:val="00155C68"/>
    <w:rsid w:val="00156405"/>
    <w:rsid w:val="00156534"/>
    <w:rsid w:val="0015662F"/>
    <w:rsid w:val="00156DD0"/>
    <w:rsid w:val="00157821"/>
    <w:rsid w:val="0016057C"/>
    <w:rsid w:val="00163760"/>
    <w:rsid w:val="0016495F"/>
    <w:rsid w:val="00164E81"/>
    <w:rsid w:val="00167548"/>
    <w:rsid w:val="00167E3E"/>
    <w:rsid w:val="00171735"/>
    <w:rsid w:val="001743C4"/>
    <w:rsid w:val="001774C5"/>
    <w:rsid w:val="00180286"/>
    <w:rsid w:val="00180C5D"/>
    <w:rsid w:val="00181459"/>
    <w:rsid w:val="00181682"/>
    <w:rsid w:val="00185372"/>
    <w:rsid w:val="001918B5"/>
    <w:rsid w:val="001933C6"/>
    <w:rsid w:val="00193A82"/>
    <w:rsid w:val="00194DC3"/>
    <w:rsid w:val="00195EB5"/>
    <w:rsid w:val="00196D6D"/>
    <w:rsid w:val="0019713C"/>
    <w:rsid w:val="0019748C"/>
    <w:rsid w:val="001A012E"/>
    <w:rsid w:val="001A27B7"/>
    <w:rsid w:val="001A30F1"/>
    <w:rsid w:val="001B0165"/>
    <w:rsid w:val="001B0A6A"/>
    <w:rsid w:val="001B359B"/>
    <w:rsid w:val="001B5EB7"/>
    <w:rsid w:val="001B7C28"/>
    <w:rsid w:val="001B7D31"/>
    <w:rsid w:val="001C0523"/>
    <w:rsid w:val="001C13C6"/>
    <w:rsid w:val="001C1736"/>
    <w:rsid w:val="001C3194"/>
    <w:rsid w:val="001C417B"/>
    <w:rsid w:val="001C4D91"/>
    <w:rsid w:val="001C5812"/>
    <w:rsid w:val="001C788B"/>
    <w:rsid w:val="001D010A"/>
    <w:rsid w:val="001D0547"/>
    <w:rsid w:val="001D0A10"/>
    <w:rsid w:val="001D148E"/>
    <w:rsid w:val="001D3D39"/>
    <w:rsid w:val="001D3EF3"/>
    <w:rsid w:val="001D42F2"/>
    <w:rsid w:val="001D501C"/>
    <w:rsid w:val="001D6B61"/>
    <w:rsid w:val="001E1F35"/>
    <w:rsid w:val="001F1A39"/>
    <w:rsid w:val="001F3786"/>
    <w:rsid w:val="001F4138"/>
    <w:rsid w:val="001F6092"/>
    <w:rsid w:val="001F66EE"/>
    <w:rsid w:val="001F6B87"/>
    <w:rsid w:val="001F7734"/>
    <w:rsid w:val="0020091A"/>
    <w:rsid w:val="00201871"/>
    <w:rsid w:val="002047A8"/>
    <w:rsid w:val="002069D7"/>
    <w:rsid w:val="00207273"/>
    <w:rsid w:val="00207ABB"/>
    <w:rsid w:val="00210201"/>
    <w:rsid w:val="002148D2"/>
    <w:rsid w:val="00214EF5"/>
    <w:rsid w:val="00220537"/>
    <w:rsid w:val="00220F8B"/>
    <w:rsid w:val="0022103D"/>
    <w:rsid w:val="00221B38"/>
    <w:rsid w:val="00223AF0"/>
    <w:rsid w:val="002262CA"/>
    <w:rsid w:val="00230061"/>
    <w:rsid w:val="00232E2E"/>
    <w:rsid w:val="00233BBC"/>
    <w:rsid w:val="00233D0A"/>
    <w:rsid w:val="0023473F"/>
    <w:rsid w:val="0023740A"/>
    <w:rsid w:val="00237581"/>
    <w:rsid w:val="00237A54"/>
    <w:rsid w:val="00241BEE"/>
    <w:rsid w:val="002422D8"/>
    <w:rsid w:val="00243131"/>
    <w:rsid w:val="002435A2"/>
    <w:rsid w:val="00243F92"/>
    <w:rsid w:val="002449BD"/>
    <w:rsid w:val="00244A0A"/>
    <w:rsid w:val="0024531A"/>
    <w:rsid w:val="002476FA"/>
    <w:rsid w:val="00250A9D"/>
    <w:rsid w:val="00251CE4"/>
    <w:rsid w:val="00251E24"/>
    <w:rsid w:val="00252FC0"/>
    <w:rsid w:val="00254F00"/>
    <w:rsid w:val="00260DCE"/>
    <w:rsid w:val="00261DD8"/>
    <w:rsid w:val="00261F9C"/>
    <w:rsid w:val="00264323"/>
    <w:rsid w:val="00266440"/>
    <w:rsid w:val="002664F2"/>
    <w:rsid w:val="00267284"/>
    <w:rsid w:val="00267E3A"/>
    <w:rsid w:val="00270030"/>
    <w:rsid w:val="0027423E"/>
    <w:rsid w:val="002747D9"/>
    <w:rsid w:val="00275B4F"/>
    <w:rsid w:val="002768DC"/>
    <w:rsid w:val="002773F5"/>
    <w:rsid w:val="0028111B"/>
    <w:rsid w:val="002812F9"/>
    <w:rsid w:val="00281B39"/>
    <w:rsid w:val="002831EB"/>
    <w:rsid w:val="002839D2"/>
    <w:rsid w:val="002849F8"/>
    <w:rsid w:val="002853D5"/>
    <w:rsid w:val="0028621D"/>
    <w:rsid w:val="00286E76"/>
    <w:rsid w:val="00286E7F"/>
    <w:rsid w:val="002871C4"/>
    <w:rsid w:val="002878E7"/>
    <w:rsid w:val="00291980"/>
    <w:rsid w:val="00291C26"/>
    <w:rsid w:val="00293B6F"/>
    <w:rsid w:val="002941BD"/>
    <w:rsid w:val="00294BD1"/>
    <w:rsid w:val="00295B6C"/>
    <w:rsid w:val="00295D76"/>
    <w:rsid w:val="00297876"/>
    <w:rsid w:val="00297956"/>
    <w:rsid w:val="002A013B"/>
    <w:rsid w:val="002A16A2"/>
    <w:rsid w:val="002A1780"/>
    <w:rsid w:val="002A245E"/>
    <w:rsid w:val="002A266A"/>
    <w:rsid w:val="002A2CBB"/>
    <w:rsid w:val="002A37E4"/>
    <w:rsid w:val="002A5819"/>
    <w:rsid w:val="002A5B52"/>
    <w:rsid w:val="002A5BA6"/>
    <w:rsid w:val="002A6275"/>
    <w:rsid w:val="002A6D04"/>
    <w:rsid w:val="002A6DF6"/>
    <w:rsid w:val="002A7ECE"/>
    <w:rsid w:val="002B0A8F"/>
    <w:rsid w:val="002B1B37"/>
    <w:rsid w:val="002B4183"/>
    <w:rsid w:val="002B441F"/>
    <w:rsid w:val="002B7654"/>
    <w:rsid w:val="002B7AEE"/>
    <w:rsid w:val="002C0E18"/>
    <w:rsid w:val="002C13ED"/>
    <w:rsid w:val="002C1B83"/>
    <w:rsid w:val="002C1E40"/>
    <w:rsid w:val="002C1F95"/>
    <w:rsid w:val="002C286F"/>
    <w:rsid w:val="002C3CA6"/>
    <w:rsid w:val="002C3CFB"/>
    <w:rsid w:val="002C627F"/>
    <w:rsid w:val="002D1739"/>
    <w:rsid w:val="002D4E16"/>
    <w:rsid w:val="002D51C7"/>
    <w:rsid w:val="002D53FC"/>
    <w:rsid w:val="002D5482"/>
    <w:rsid w:val="002D6370"/>
    <w:rsid w:val="002D6859"/>
    <w:rsid w:val="002D74B2"/>
    <w:rsid w:val="002E04D4"/>
    <w:rsid w:val="002E19C1"/>
    <w:rsid w:val="002E461D"/>
    <w:rsid w:val="002F1402"/>
    <w:rsid w:val="002F2B81"/>
    <w:rsid w:val="002F2FF1"/>
    <w:rsid w:val="002F31E0"/>
    <w:rsid w:val="002F3202"/>
    <w:rsid w:val="002F493B"/>
    <w:rsid w:val="002F4B40"/>
    <w:rsid w:val="002F703A"/>
    <w:rsid w:val="002F7EA7"/>
    <w:rsid w:val="00301A37"/>
    <w:rsid w:val="00301C43"/>
    <w:rsid w:val="003021D0"/>
    <w:rsid w:val="003027E6"/>
    <w:rsid w:val="00303AB5"/>
    <w:rsid w:val="00311296"/>
    <w:rsid w:val="0031202F"/>
    <w:rsid w:val="00314157"/>
    <w:rsid w:val="00314F72"/>
    <w:rsid w:val="00315C2C"/>
    <w:rsid w:val="00320EF8"/>
    <w:rsid w:val="003210BE"/>
    <w:rsid w:val="003221B2"/>
    <w:rsid w:val="00322369"/>
    <w:rsid w:val="0032693D"/>
    <w:rsid w:val="003270B6"/>
    <w:rsid w:val="003275EE"/>
    <w:rsid w:val="003314F6"/>
    <w:rsid w:val="00331584"/>
    <w:rsid w:val="00333F5B"/>
    <w:rsid w:val="0033549F"/>
    <w:rsid w:val="003367AB"/>
    <w:rsid w:val="0034082F"/>
    <w:rsid w:val="00341CAE"/>
    <w:rsid w:val="0034438E"/>
    <w:rsid w:val="003450A1"/>
    <w:rsid w:val="00345258"/>
    <w:rsid w:val="00345C24"/>
    <w:rsid w:val="00350B76"/>
    <w:rsid w:val="0035151B"/>
    <w:rsid w:val="003550FE"/>
    <w:rsid w:val="00356298"/>
    <w:rsid w:val="00356C4A"/>
    <w:rsid w:val="00360377"/>
    <w:rsid w:val="003611F1"/>
    <w:rsid w:val="00361ECC"/>
    <w:rsid w:val="00361F97"/>
    <w:rsid w:val="00362291"/>
    <w:rsid w:val="003629C2"/>
    <w:rsid w:val="00363AED"/>
    <w:rsid w:val="0036659B"/>
    <w:rsid w:val="003667BB"/>
    <w:rsid w:val="00366ED0"/>
    <w:rsid w:val="00371DC1"/>
    <w:rsid w:val="00373171"/>
    <w:rsid w:val="00374869"/>
    <w:rsid w:val="003800E1"/>
    <w:rsid w:val="003806C4"/>
    <w:rsid w:val="0038099E"/>
    <w:rsid w:val="00380D97"/>
    <w:rsid w:val="00383A74"/>
    <w:rsid w:val="00384D85"/>
    <w:rsid w:val="0038666D"/>
    <w:rsid w:val="00387386"/>
    <w:rsid w:val="00387BEB"/>
    <w:rsid w:val="00390AA2"/>
    <w:rsid w:val="003912A0"/>
    <w:rsid w:val="00392418"/>
    <w:rsid w:val="00394024"/>
    <w:rsid w:val="00395B48"/>
    <w:rsid w:val="00395D57"/>
    <w:rsid w:val="00397291"/>
    <w:rsid w:val="00397F30"/>
    <w:rsid w:val="00397F65"/>
    <w:rsid w:val="003A2636"/>
    <w:rsid w:val="003A3505"/>
    <w:rsid w:val="003A5D42"/>
    <w:rsid w:val="003A7315"/>
    <w:rsid w:val="003A78D5"/>
    <w:rsid w:val="003B0BD8"/>
    <w:rsid w:val="003B15E3"/>
    <w:rsid w:val="003B415E"/>
    <w:rsid w:val="003B579A"/>
    <w:rsid w:val="003B5F84"/>
    <w:rsid w:val="003C0AAA"/>
    <w:rsid w:val="003C1BB9"/>
    <w:rsid w:val="003C2F31"/>
    <w:rsid w:val="003C36F1"/>
    <w:rsid w:val="003C3B13"/>
    <w:rsid w:val="003C3FFC"/>
    <w:rsid w:val="003C589C"/>
    <w:rsid w:val="003C58D0"/>
    <w:rsid w:val="003C5B97"/>
    <w:rsid w:val="003C61BF"/>
    <w:rsid w:val="003C63E3"/>
    <w:rsid w:val="003C70C0"/>
    <w:rsid w:val="003C7270"/>
    <w:rsid w:val="003C7B96"/>
    <w:rsid w:val="003D00B1"/>
    <w:rsid w:val="003D0C78"/>
    <w:rsid w:val="003D1CEF"/>
    <w:rsid w:val="003D4468"/>
    <w:rsid w:val="003D4C27"/>
    <w:rsid w:val="003D4D1D"/>
    <w:rsid w:val="003D6684"/>
    <w:rsid w:val="003E015C"/>
    <w:rsid w:val="003E1154"/>
    <w:rsid w:val="003E393D"/>
    <w:rsid w:val="003E417C"/>
    <w:rsid w:val="003E44E7"/>
    <w:rsid w:val="003E5158"/>
    <w:rsid w:val="003E693F"/>
    <w:rsid w:val="003E6A57"/>
    <w:rsid w:val="003E775B"/>
    <w:rsid w:val="003F4637"/>
    <w:rsid w:val="003F4FED"/>
    <w:rsid w:val="003F5C9B"/>
    <w:rsid w:val="003F7FD9"/>
    <w:rsid w:val="0040047E"/>
    <w:rsid w:val="004008E3"/>
    <w:rsid w:val="00400C80"/>
    <w:rsid w:val="00401E48"/>
    <w:rsid w:val="00403A7D"/>
    <w:rsid w:val="00407031"/>
    <w:rsid w:val="0040739A"/>
    <w:rsid w:val="004078E0"/>
    <w:rsid w:val="00411FF0"/>
    <w:rsid w:val="004125E4"/>
    <w:rsid w:val="004132D7"/>
    <w:rsid w:val="00415135"/>
    <w:rsid w:val="00415507"/>
    <w:rsid w:val="0041760C"/>
    <w:rsid w:val="00417A84"/>
    <w:rsid w:val="00427405"/>
    <w:rsid w:val="0043190E"/>
    <w:rsid w:val="004341FC"/>
    <w:rsid w:val="00435359"/>
    <w:rsid w:val="004359BE"/>
    <w:rsid w:val="004422AD"/>
    <w:rsid w:val="004458FA"/>
    <w:rsid w:val="0044734A"/>
    <w:rsid w:val="00447E39"/>
    <w:rsid w:val="00447E85"/>
    <w:rsid w:val="00450268"/>
    <w:rsid w:val="0045248D"/>
    <w:rsid w:val="004555F8"/>
    <w:rsid w:val="00455608"/>
    <w:rsid w:val="00455807"/>
    <w:rsid w:val="00456496"/>
    <w:rsid w:val="004575D5"/>
    <w:rsid w:val="00461EE9"/>
    <w:rsid w:val="004632AA"/>
    <w:rsid w:val="004634F0"/>
    <w:rsid w:val="004641E7"/>
    <w:rsid w:val="00464DD5"/>
    <w:rsid w:val="0046524F"/>
    <w:rsid w:val="004669B5"/>
    <w:rsid w:val="00466F8D"/>
    <w:rsid w:val="004677B2"/>
    <w:rsid w:val="00470739"/>
    <w:rsid w:val="004714D5"/>
    <w:rsid w:val="00473AB8"/>
    <w:rsid w:val="004746E9"/>
    <w:rsid w:val="00475878"/>
    <w:rsid w:val="00476485"/>
    <w:rsid w:val="0048060A"/>
    <w:rsid w:val="004823C4"/>
    <w:rsid w:val="00483450"/>
    <w:rsid w:val="004854FE"/>
    <w:rsid w:val="0048555C"/>
    <w:rsid w:val="004855D9"/>
    <w:rsid w:val="00485676"/>
    <w:rsid w:val="00485834"/>
    <w:rsid w:val="00487A65"/>
    <w:rsid w:val="00490941"/>
    <w:rsid w:val="00490A57"/>
    <w:rsid w:val="00491ED6"/>
    <w:rsid w:val="00492768"/>
    <w:rsid w:val="00492873"/>
    <w:rsid w:val="00494108"/>
    <w:rsid w:val="0049569D"/>
    <w:rsid w:val="00497165"/>
    <w:rsid w:val="004A0F34"/>
    <w:rsid w:val="004A176B"/>
    <w:rsid w:val="004A228A"/>
    <w:rsid w:val="004A289C"/>
    <w:rsid w:val="004A3AF8"/>
    <w:rsid w:val="004A5282"/>
    <w:rsid w:val="004A5C26"/>
    <w:rsid w:val="004A5ECB"/>
    <w:rsid w:val="004A674C"/>
    <w:rsid w:val="004A7F89"/>
    <w:rsid w:val="004B15AE"/>
    <w:rsid w:val="004B22DB"/>
    <w:rsid w:val="004B568E"/>
    <w:rsid w:val="004B6154"/>
    <w:rsid w:val="004C13BB"/>
    <w:rsid w:val="004C16E8"/>
    <w:rsid w:val="004C2467"/>
    <w:rsid w:val="004C2C22"/>
    <w:rsid w:val="004C367F"/>
    <w:rsid w:val="004C3F5D"/>
    <w:rsid w:val="004C4340"/>
    <w:rsid w:val="004C65B5"/>
    <w:rsid w:val="004C6B60"/>
    <w:rsid w:val="004C7C6E"/>
    <w:rsid w:val="004C7E9E"/>
    <w:rsid w:val="004D0DA0"/>
    <w:rsid w:val="004D1840"/>
    <w:rsid w:val="004D28CB"/>
    <w:rsid w:val="004D294A"/>
    <w:rsid w:val="004D2A7A"/>
    <w:rsid w:val="004D339E"/>
    <w:rsid w:val="004D4752"/>
    <w:rsid w:val="004E3D9B"/>
    <w:rsid w:val="004E5157"/>
    <w:rsid w:val="004E57B4"/>
    <w:rsid w:val="004E6080"/>
    <w:rsid w:val="004E6324"/>
    <w:rsid w:val="004E746F"/>
    <w:rsid w:val="004E7CC6"/>
    <w:rsid w:val="004F3BEB"/>
    <w:rsid w:val="004F4A56"/>
    <w:rsid w:val="004F65E5"/>
    <w:rsid w:val="004F79E1"/>
    <w:rsid w:val="00500173"/>
    <w:rsid w:val="0050042F"/>
    <w:rsid w:val="0050050B"/>
    <w:rsid w:val="00500A00"/>
    <w:rsid w:val="00501878"/>
    <w:rsid w:val="00502513"/>
    <w:rsid w:val="005029B6"/>
    <w:rsid w:val="00502F68"/>
    <w:rsid w:val="00503C26"/>
    <w:rsid w:val="00504C01"/>
    <w:rsid w:val="0050559E"/>
    <w:rsid w:val="005109FB"/>
    <w:rsid w:val="00511FD6"/>
    <w:rsid w:val="00512DF3"/>
    <w:rsid w:val="00516444"/>
    <w:rsid w:val="005165CA"/>
    <w:rsid w:val="00516833"/>
    <w:rsid w:val="00517D43"/>
    <w:rsid w:val="00520C40"/>
    <w:rsid w:val="0052119E"/>
    <w:rsid w:val="00521ADD"/>
    <w:rsid w:val="00521BAC"/>
    <w:rsid w:val="00522B29"/>
    <w:rsid w:val="00523027"/>
    <w:rsid w:val="00525AB7"/>
    <w:rsid w:val="00526300"/>
    <w:rsid w:val="00527E56"/>
    <w:rsid w:val="0053067D"/>
    <w:rsid w:val="00530B78"/>
    <w:rsid w:val="00532C84"/>
    <w:rsid w:val="0053586E"/>
    <w:rsid w:val="0053603D"/>
    <w:rsid w:val="005364AA"/>
    <w:rsid w:val="00536636"/>
    <w:rsid w:val="00536D37"/>
    <w:rsid w:val="00540A53"/>
    <w:rsid w:val="005416CB"/>
    <w:rsid w:val="0054622E"/>
    <w:rsid w:val="005470B3"/>
    <w:rsid w:val="00547688"/>
    <w:rsid w:val="00551437"/>
    <w:rsid w:val="00552700"/>
    <w:rsid w:val="005528D7"/>
    <w:rsid w:val="00552F49"/>
    <w:rsid w:val="00557F06"/>
    <w:rsid w:val="00560519"/>
    <w:rsid w:val="00565054"/>
    <w:rsid w:val="00566E11"/>
    <w:rsid w:val="005673E6"/>
    <w:rsid w:val="00570397"/>
    <w:rsid w:val="0057071C"/>
    <w:rsid w:val="005707A5"/>
    <w:rsid w:val="0057089D"/>
    <w:rsid w:val="00573EE0"/>
    <w:rsid w:val="005760CD"/>
    <w:rsid w:val="00576F8E"/>
    <w:rsid w:val="0057704E"/>
    <w:rsid w:val="0057730C"/>
    <w:rsid w:val="00577A50"/>
    <w:rsid w:val="0058035B"/>
    <w:rsid w:val="005806C7"/>
    <w:rsid w:val="00582782"/>
    <w:rsid w:val="0058315C"/>
    <w:rsid w:val="00587878"/>
    <w:rsid w:val="00590150"/>
    <w:rsid w:val="00591571"/>
    <w:rsid w:val="00591BDE"/>
    <w:rsid w:val="00591EFA"/>
    <w:rsid w:val="00592188"/>
    <w:rsid w:val="00592D40"/>
    <w:rsid w:val="00593050"/>
    <w:rsid w:val="00593850"/>
    <w:rsid w:val="005966E3"/>
    <w:rsid w:val="0059759D"/>
    <w:rsid w:val="005A1282"/>
    <w:rsid w:val="005A1428"/>
    <w:rsid w:val="005A1EF4"/>
    <w:rsid w:val="005A369B"/>
    <w:rsid w:val="005A389C"/>
    <w:rsid w:val="005A4926"/>
    <w:rsid w:val="005A51E9"/>
    <w:rsid w:val="005A7B36"/>
    <w:rsid w:val="005B0470"/>
    <w:rsid w:val="005B0E95"/>
    <w:rsid w:val="005B331D"/>
    <w:rsid w:val="005B4087"/>
    <w:rsid w:val="005B44E6"/>
    <w:rsid w:val="005B461D"/>
    <w:rsid w:val="005B6C1C"/>
    <w:rsid w:val="005B6FD2"/>
    <w:rsid w:val="005C4FB5"/>
    <w:rsid w:val="005C6392"/>
    <w:rsid w:val="005C7D75"/>
    <w:rsid w:val="005D0809"/>
    <w:rsid w:val="005D456A"/>
    <w:rsid w:val="005D4684"/>
    <w:rsid w:val="005D4A2B"/>
    <w:rsid w:val="005D52FF"/>
    <w:rsid w:val="005D7080"/>
    <w:rsid w:val="005D743A"/>
    <w:rsid w:val="005D7ACB"/>
    <w:rsid w:val="005D7FFB"/>
    <w:rsid w:val="005E0465"/>
    <w:rsid w:val="005E0882"/>
    <w:rsid w:val="005E0B49"/>
    <w:rsid w:val="005E2249"/>
    <w:rsid w:val="005E273C"/>
    <w:rsid w:val="005E2FA5"/>
    <w:rsid w:val="005E33E8"/>
    <w:rsid w:val="005E34B7"/>
    <w:rsid w:val="005E39CA"/>
    <w:rsid w:val="005E4318"/>
    <w:rsid w:val="005E4D76"/>
    <w:rsid w:val="005E6BFD"/>
    <w:rsid w:val="005E6F87"/>
    <w:rsid w:val="005E7953"/>
    <w:rsid w:val="005F3A02"/>
    <w:rsid w:val="005F4464"/>
    <w:rsid w:val="005F46F6"/>
    <w:rsid w:val="005F53EF"/>
    <w:rsid w:val="005F6896"/>
    <w:rsid w:val="005F71A5"/>
    <w:rsid w:val="005F7688"/>
    <w:rsid w:val="005F7D95"/>
    <w:rsid w:val="005F7DFA"/>
    <w:rsid w:val="00600E55"/>
    <w:rsid w:val="006013E5"/>
    <w:rsid w:val="00601E7C"/>
    <w:rsid w:val="00603012"/>
    <w:rsid w:val="006129A4"/>
    <w:rsid w:val="00613420"/>
    <w:rsid w:val="00614957"/>
    <w:rsid w:val="00615F31"/>
    <w:rsid w:val="006161CA"/>
    <w:rsid w:val="00616DC7"/>
    <w:rsid w:val="006207B9"/>
    <w:rsid w:val="00620B12"/>
    <w:rsid w:val="006211DD"/>
    <w:rsid w:val="00625FFC"/>
    <w:rsid w:val="006276A1"/>
    <w:rsid w:val="00627BBE"/>
    <w:rsid w:val="00630648"/>
    <w:rsid w:val="00630DF0"/>
    <w:rsid w:val="006321AD"/>
    <w:rsid w:val="00632F58"/>
    <w:rsid w:val="0063335F"/>
    <w:rsid w:val="00634F66"/>
    <w:rsid w:val="00634F88"/>
    <w:rsid w:val="00636AD2"/>
    <w:rsid w:val="0063766A"/>
    <w:rsid w:val="00641888"/>
    <w:rsid w:val="0064221A"/>
    <w:rsid w:val="00645641"/>
    <w:rsid w:val="0065186C"/>
    <w:rsid w:val="00651F1C"/>
    <w:rsid w:val="006545FA"/>
    <w:rsid w:val="0065633A"/>
    <w:rsid w:val="0065682A"/>
    <w:rsid w:val="00656A96"/>
    <w:rsid w:val="006633DC"/>
    <w:rsid w:val="00664A16"/>
    <w:rsid w:val="00665CC0"/>
    <w:rsid w:val="006667F5"/>
    <w:rsid w:val="00666BC8"/>
    <w:rsid w:val="00666BE4"/>
    <w:rsid w:val="00667A58"/>
    <w:rsid w:val="006703B7"/>
    <w:rsid w:val="00670D9A"/>
    <w:rsid w:val="006717A9"/>
    <w:rsid w:val="006720CD"/>
    <w:rsid w:val="00673234"/>
    <w:rsid w:val="0067470B"/>
    <w:rsid w:val="0067562F"/>
    <w:rsid w:val="00676394"/>
    <w:rsid w:val="00676A45"/>
    <w:rsid w:val="0068045A"/>
    <w:rsid w:val="006813AC"/>
    <w:rsid w:val="006827F3"/>
    <w:rsid w:val="00683DF4"/>
    <w:rsid w:val="006867A6"/>
    <w:rsid w:val="00690297"/>
    <w:rsid w:val="00690816"/>
    <w:rsid w:val="00690CC2"/>
    <w:rsid w:val="0069377A"/>
    <w:rsid w:val="00696FC7"/>
    <w:rsid w:val="00697106"/>
    <w:rsid w:val="006A0502"/>
    <w:rsid w:val="006A1E16"/>
    <w:rsid w:val="006A1F90"/>
    <w:rsid w:val="006A24A8"/>
    <w:rsid w:val="006A3D72"/>
    <w:rsid w:val="006A4191"/>
    <w:rsid w:val="006A462A"/>
    <w:rsid w:val="006A4732"/>
    <w:rsid w:val="006A4C7D"/>
    <w:rsid w:val="006A5D61"/>
    <w:rsid w:val="006A6211"/>
    <w:rsid w:val="006A6781"/>
    <w:rsid w:val="006A6D86"/>
    <w:rsid w:val="006A7074"/>
    <w:rsid w:val="006A7639"/>
    <w:rsid w:val="006B23C7"/>
    <w:rsid w:val="006B2F4E"/>
    <w:rsid w:val="006B3085"/>
    <w:rsid w:val="006B4EF1"/>
    <w:rsid w:val="006B54AB"/>
    <w:rsid w:val="006B5DFA"/>
    <w:rsid w:val="006B61AC"/>
    <w:rsid w:val="006B6A8F"/>
    <w:rsid w:val="006B6CE5"/>
    <w:rsid w:val="006B7729"/>
    <w:rsid w:val="006C2AEF"/>
    <w:rsid w:val="006C4B82"/>
    <w:rsid w:val="006C6498"/>
    <w:rsid w:val="006C796F"/>
    <w:rsid w:val="006D3533"/>
    <w:rsid w:val="006D52C4"/>
    <w:rsid w:val="006D6008"/>
    <w:rsid w:val="006D6165"/>
    <w:rsid w:val="006D61B9"/>
    <w:rsid w:val="006D6C3A"/>
    <w:rsid w:val="006E0755"/>
    <w:rsid w:val="006E1A8C"/>
    <w:rsid w:val="006E1C4C"/>
    <w:rsid w:val="006E4F03"/>
    <w:rsid w:val="006E5BEE"/>
    <w:rsid w:val="006E6400"/>
    <w:rsid w:val="006F3083"/>
    <w:rsid w:val="006F5B5C"/>
    <w:rsid w:val="006F6BBC"/>
    <w:rsid w:val="006F7CF6"/>
    <w:rsid w:val="00702999"/>
    <w:rsid w:val="007030A3"/>
    <w:rsid w:val="007058D2"/>
    <w:rsid w:val="00707927"/>
    <w:rsid w:val="00710551"/>
    <w:rsid w:val="0071073E"/>
    <w:rsid w:val="007111FB"/>
    <w:rsid w:val="00712595"/>
    <w:rsid w:val="007127ED"/>
    <w:rsid w:val="00714205"/>
    <w:rsid w:val="00714DBC"/>
    <w:rsid w:val="00715B28"/>
    <w:rsid w:val="00717381"/>
    <w:rsid w:val="007204D3"/>
    <w:rsid w:val="007228FB"/>
    <w:rsid w:val="0072332E"/>
    <w:rsid w:val="0072446D"/>
    <w:rsid w:val="00732419"/>
    <w:rsid w:val="00732464"/>
    <w:rsid w:val="007344BB"/>
    <w:rsid w:val="007355A2"/>
    <w:rsid w:val="007413D0"/>
    <w:rsid w:val="0074307F"/>
    <w:rsid w:val="0074477F"/>
    <w:rsid w:val="007455A3"/>
    <w:rsid w:val="007456FC"/>
    <w:rsid w:val="00746448"/>
    <w:rsid w:val="00747643"/>
    <w:rsid w:val="00747C5B"/>
    <w:rsid w:val="007502EA"/>
    <w:rsid w:val="00751AF8"/>
    <w:rsid w:val="0075277E"/>
    <w:rsid w:val="00752E1D"/>
    <w:rsid w:val="007534D2"/>
    <w:rsid w:val="007536E9"/>
    <w:rsid w:val="007541AB"/>
    <w:rsid w:val="0075510E"/>
    <w:rsid w:val="007614B2"/>
    <w:rsid w:val="00761C0E"/>
    <w:rsid w:val="00763BE7"/>
    <w:rsid w:val="007647CC"/>
    <w:rsid w:val="007673BA"/>
    <w:rsid w:val="00767588"/>
    <w:rsid w:val="00767594"/>
    <w:rsid w:val="007712CA"/>
    <w:rsid w:val="00771E5A"/>
    <w:rsid w:val="007748C7"/>
    <w:rsid w:val="00776DD4"/>
    <w:rsid w:val="00777127"/>
    <w:rsid w:val="00777DA0"/>
    <w:rsid w:val="00780BDE"/>
    <w:rsid w:val="007851A1"/>
    <w:rsid w:val="0078720B"/>
    <w:rsid w:val="00787485"/>
    <w:rsid w:val="00790607"/>
    <w:rsid w:val="00793535"/>
    <w:rsid w:val="00793592"/>
    <w:rsid w:val="0079493B"/>
    <w:rsid w:val="00795287"/>
    <w:rsid w:val="007A015F"/>
    <w:rsid w:val="007A15ED"/>
    <w:rsid w:val="007A33A8"/>
    <w:rsid w:val="007A5C72"/>
    <w:rsid w:val="007A5EE2"/>
    <w:rsid w:val="007B097E"/>
    <w:rsid w:val="007B325C"/>
    <w:rsid w:val="007B35FF"/>
    <w:rsid w:val="007B3B34"/>
    <w:rsid w:val="007B415F"/>
    <w:rsid w:val="007B66A2"/>
    <w:rsid w:val="007C0118"/>
    <w:rsid w:val="007C0121"/>
    <w:rsid w:val="007C0776"/>
    <w:rsid w:val="007C106B"/>
    <w:rsid w:val="007C173F"/>
    <w:rsid w:val="007C1DBD"/>
    <w:rsid w:val="007C296C"/>
    <w:rsid w:val="007C2B11"/>
    <w:rsid w:val="007C335F"/>
    <w:rsid w:val="007C4544"/>
    <w:rsid w:val="007C4B60"/>
    <w:rsid w:val="007C674D"/>
    <w:rsid w:val="007C67B8"/>
    <w:rsid w:val="007C6FE7"/>
    <w:rsid w:val="007C7C20"/>
    <w:rsid w:val="007D026D"/>
    <w:rsid w:val="007D1C3C"/>
    <w:rsid w:val="007D38D1"/>
    <w:rsid w:val="007D45EC"/>
    <w:rsid w:val="007D4928"/>
    <w:rsid w:val="007D539C"/>
    <w:rsid w:val="007D72C8"/>
    <w:rsid w:val="007D73CB"/>
    <w:rsid w:val="007D7422"/>
    <w:rsid w:val="007D7E10"/>
    <w:rsid w:val="007E06B0"/>
    <w:rsid w:val="007E0A84"/>
    <w:rsid w:val="007E12F5"/>
    <w:rsid w:val="007E3E76"/>
    <w:rsid w:val="007E4C39"/>
    <w:rsid w:val="007E65EB"/>
    <w:rsid w:val="007E671B"/>
    <w:rsid w:val="007E703B"/>
    <w:rsid w:val="007E7C50"/>
    <w:rsid w:val="007F0F11"/>
    <w:rsid w:val="007F12C7"/>
    <w:rsid w:val="007F397A"/>
    <w:rsid w:val="007F417B"/>
    <w:rsid w:val="007F55B5"/>
    <w:rsid w:val="007F63B0"/>
    <w:rsid w:val="007F79F1"/>
    <w:rsid w:val="0080007B"/>
    <w:rsid w:val="0080342A"/>
    <w:rsid w:val="0080489D"/>
    <w:rsid w:val="00804CA6"/>
    <w:rsid w:val="00806A64"/>
    <w:rsid w:val="0081040B"/>
    <w:rsid w:val="00810BB3"/>
    <w:rsid w:val="00811DA9"/>
    <w:rsid w:val="00814011"/>
    <w:rsid w:val="008144A9"/>
    <w:rsid w:val="00817A6C"/>
    <w:rsid w:val="00817EFD"/>
    <w:rsid w:val="00820412"/>
    <w:rsid w:val="0082154B"/>
    <w:rsid w:val="0082261E"/>
    <w:rsid w:val="008236FD"/>
    <w:rsid w:val="00823B9D"/>
    <w:rsid w:val="00824D0E"/>
    <w:rsid w:val="00826102"/>
    <w:rsid w:val="0082781D"/>
    <w:rsid w:val="00827E30"/>
    <w:rsid w:val="00832655"/>
    <w:rsid w:val="00832AA7"/>
    <w:rsid w:val="00834FE3"/>
    <w:rsid w:val="0083618A"/>
    <w:rsid w:val="008363C2"/>
    <w:rsid w:val="00840C68"/>
    <w:rsid w:val="00842C78"/>
    <w:rsid w:val="008444D7"/>
    <w:rsid w:val="008449A6"/>
    <w:rsid w:val="008459B8"/>
    <w:rsid w:val="00845BB4"/>
    <w:rsid w:val="00847686"/>
    <w:rsid w:val="00847776"/>
    <w:rsid w:val="00847BD8"/>
    <w:rsid w:val="00853E07"/>
    <w:rsid w:val="00855F91"/>
    <w:rsid w:val="00856079"/>
    <w:rsid w:val="008561D6"/>
    <w:rsid w:val="00857190"/>
    <w:rsid w:val="008572A3"/>
    <w:rsid w:val="00863614"/>
    <w:rsid w:val="00865A91"/>
    <w:rsid w:val="00867D28"/>
    <w:rsid w:val="00867E48"/>
    <w:rsid w:val="008703AB"/>
    <w:rsid w:val="00870B19"/>
    <w:rsid w:val="00873220"/>
    <w:rsid w:val="0087335D"/>
    <w:rsid w:val="008740F5"/>
    <w:rsid w:val="00875CF8"/>
    <w:rsid w:val="0087663D"/>
    <w:rsid w:val="008805E5"/>
    <w:rsid w:val="00880A8C"/>
    <w:rsid w:val="00881BA7"/>
    <w:rsid w:val="00882FD3"/>
    <w:rsid w:val="0088376C"/>
    <w:rsid w:val="0088457C"/>
    <w:rsid w:val="008848AF"/>
    <w:rsid w:val="00884C50"/>
    <w:rsid w:val="0088535B"/>
    <w:rsid w:val="00886355"/>
    <w:rsid w:val="00886735"/>
    <w:rsid w:val="00886B10"/>
    <w:rsid w:val="00887280"/>
    <w:rsid w:val="00887292"/>
    <w:rsid w:val="008922BA"/>
    <w:rsid w:val="00892972"/>
    <w:rsid w:val="0089433C"/>
    <w:rsid w:val="00896042"/>
    <w:rsid w:val="0089658D"/>
    <w:rsid w:val="008965F7"/>
    <w:rsid w:val="00896AF3"/>
    <w:rsid w:val="008A0A05"/>
    <w:rsid w:val="008A0E02"/>
    <w:rsid w:val="008A1F6D"/>
    <w:rsid w:val="008A2938"/>
    <w:rsid w:val="008A2C6B"/>
    <w:rsid w:val="008A2DFB"/>
    <w:rsid w:val="008A55FB"/>
    <w:rsid w:val="008A56CE"/>
    <w:rsid w:val="008A572E"/>
    <w:rsid w:val="008A59CF"/>
    <w:rsid w:val="008A5E12"/>
    <w:rsid w:val="008B1023"/>
    <w:rsid w:val="008B13E5"/>
    <w:rsid w:val="008B1DD9"/>
    <w:rsid w:val="008B2D47"/>
    <w:rsid w:val="008B388A"/>
    <w:rsid w:val="008B3AD1"/>
    <w:rsid w:val="008B7447"/>
    <w:rsid w:val="008B74C9"/>
    <w:rsid w:val="008B7751"/>
    <w:rsid w:val="008C3690"/>
    <w:rsid w:val="008C4490"/>
    <w:rsid w:val="008C4665"/>
    <w:rsid w:val="008C5829"/>
    <w:rsid w:val="008C5A7B"/>
    <w:rsid w:val="008C71E2"/>
    <w:rsid w:val="008C77F3"/>
    <w:rsid w:val="008D1395"/>
    <w:rsid w:val="008D1614"/>
    <w:rsid w:val="008D1887"/>
    <w:rsid w:val="008D213D"/>
    <w:rsid w:val="008D240B"/>
    <w:rsid w:val="008D34F1"/>
    <w:rsid w:val="008D5E1B"/>
    <w:rsid w:val="008D7A7D"/>
    <w:rsid w:val="008E0EAD"/>
    <w:rsid w:val="008E1527"/>
    <w:rsid w:val="008E1BC3"/>
    <w:rsid w:val="008E1C34"/>
    <w:rsid w:val="008E2014"/>
    <w:rsid w:val="008E2324"/>
    <w:rsid w:val="008E35D9"/>
    <w:rsid w:val="008E38AD"/>
    <w:rsid w:val="008E5591"/>
    <w:rsid w:val="008E59B1"/>
    <w:rsid w:val="008E5C0C"/>
    <w:rsid w:val="008E734D"/>
    <w:rsid w:val="008E742B"/>
    <w:rsid w:val="008E78D5"/>
    <w:rsid w:val="008E7C51"/>
    <w:rsid w:val="008E7E2A"/>
    <w:rsid w:val="008F0D4F"/>
    <w:rsid w:val="008F109F"/>
    <w:rsid w:val="008F1B60"/>
    <w:rsid w:val="008F4808"/>
    <w:rsid w:val="008F4856"/>
    <w:rsid w:val="008F4A2F"/>
    <w:rsid w:val="008F53ED"/>
    <w:rsid w:val="008F55B2"/>
    <w:rsid w:val="008F5860"/>
    <w:rsid w:val="008F6D3A"/>
    <w:rsid w:val="008F6DD3"/>
    <w:rsid w:val="008F76A7"/>
    <w:rsid w:val="008F76B9"/>
    <w:rsid w:val="008F7F0D"/>
    <w:rsid w:val="00900FC2"/>
    <w:rsid w:val="00901F81"/>
    <w:rsid w:val="009027A8"/>
    <w:rsid w:val="00903092"/>
    <w:rsid w:val="00903749"/>
    <w:rsid w:val="0090448A"/>
    <w:rsid w:val="00904B8F"/>
    <w:rsid w:val="00905271"/>
    <w:rsid w:val="00910C44"/>
    <w:rsid w:val="00911959"/>
    <w:rsid w:val="00912030"/>
    <w:rsid w:val="009150DC"/>
    <w:rsid w:val="0091532C"/>
    <w:rsid w:val="00915EF9"/>
    <w:rsid w:val="00916DA8"/>
    <w:rsid w:val="009175D2"/>
    <w:rsid w:val="00917A66"/>
    <w:rsid w:val="00920EA2"/>
    <w:rsid w:val="00921B21"/>
    <w:rsid w:val="00922DE5"/>
    <w:rsid w:val="00925401"/>
    <w:rsid w:val="009279EA"/>
    <w:rsid w:val="00927C2B"/>
    <w:rsid w:val="00930776"/>
    <w:rsid w:val="00930A85"/>
    <w:rsid w:val="00932AB5"/>
    <w:rsid w:val="00933AC0"/>
    <w:rsid w:val="00934429"/>
    <w:rsid w:val="009353BE"/>
    <w:rsid w:val="00937060"/>
    <w:rsid w:val="0094055D"/>
    <w:rsid w:val="009412B5"/>
    <w:rsid w:val="00942260"/>
    <w:rsid w:val="0094247B"/>
    <w:rsid w:val="0094389D"/>
    <w:rsid w:val="00944BA9"/>
    <w:rsid w:val="009451CC"/>
    <w:rsid w:val="009460DF"/>
    <w:rsid w:val="00946B0E"/>
    <w:rsid w:val="00950947"/>
    <w:rsid w:val="00951771"/>
    <w:rsid w:val="009520AD"/>
    <w:rsid w:val="00952C85"/>
    <w:rsid w:val="009540AF"/>
    <w:rsid w:val="0095652E"/>
    <w:rsid w:val="009569E9"/>
    <w:rsid w:val="00963750"/>
    <w:rsid w:val="0096643E"/>
    <w:rsid w:val="0097101F"/>
    <w:rsid w:val="0097146A"/>
    <w:rsid w:val="00971A06"/>
    <w:rsid w:val="009732DA"/>
    <w:rsid w:val="009735AB"/>
    <w:rsid w:val="00973E70"/>
    <w:rsid w:val="00974CE8"/>
    <w:rsid w:val="00977B4B"/>
    <w:rsid w:val="0098110A"/>
    <w:rsid w:val="009827FA"/>
    <w:rsid w:val="009828B3"/>
    <w:rsid w:val="00984C0E"/>
    <w:rsid w:val="00984E78"/>
    <w:rsid w:val="00986803"/>
    <w:rsid w:val="009873BA"/>
    <w:rsid w:val="00990173"/>
    <w:rsid w:val="00990C9B"/>
    <w:rsid w:val="00991002"/>
    <w:rsid w:val="0099458F"/>
    <w:rsid w:val="0099576D"/>
    <w:rsid w:val="0099584A"/>
    <w:rsid w:val="009960EF"/>
    <w:rsid w:val="00996740"/>
    <w:rsid w:val="00996810"/>
    <w:rsid w:val="0099727E"/>
    <w:rsid w:val="009A01E7"/>
    <w:rsid w:val="009A169C"/>
    <w:rsid w:val="009A36D8"/>
    <w:rsid w:val="009A5987"/>
    <w:rsid w:val="009A6D4A"/>
    <w:rsid w:val="009A7E9B"/>
    <w:rsid w:val="009B249B"/>
    <w:rsid w:val="009B2B59"/>
    <w:rsid w:val="009B2EBE"/>
    <w:rsid w:val="009B4BFC"/>
    <w:rsid w:val="009B54AD"/>
    <w:rsid w:val="009B6D61"/>
    <w:rsid w:val="009B7F3F"/>
    <w:rsid w:val="009C02BE"/>
    <w:rsid w:val="009C218E"/>
    <w:rsid w:val="009C284B"/>
    <w:rsid w:val="009C328B"/>
    <w:rsid w:val="009C346F"/>
    <w:rsid w:val="009C3821"/>
    <w:rsid w:val="009C3995"/>
    <w:rsid w:val="009C456D"/>
    <w:rsid w:val="009C5337"/>
    <w:rsid w:val="009C53E6"/>
    <w:rsid w:val="009C71BC"/>
    <w:rsid w:val="009C7B96"/>
    <w:rsid w:val="009D053B"/>
    <w:rsid w:val="009D0603"/>
    <w:rsid w:val="009D0A4A"/>
    <w:rsid w:val="009D121F"/>
    <w:rsid w:val="009D1983"/>
    <w:rsid w:val="009D2405"/>
    <w:rsid w:val="009D4355"/>
    <w:rsid w:val="009D60E5"/>
    <w:rsid w:val="009D613F"/>
    <w:rsid w:val="009D6EA8"/>
    <w:rsid w:val="009E1B50"/>
    <w:rsid w:val="009E26F7"/>
    <w:rsid w:val="009E34F6"/>
    <w:rsid w:val="009E65AB"/>
    <w:rsid w:val="009E67C9"/>
    <w:rsid w:val="009E7D4B"/>
    <w:rsid w:val="009E7EEB"/>
    <w:rsid w:val="009F00A7"/>
    <w:rsid w:val="009F1084"/>
    <w:rsid w:val="009F2F57"/>
    <w:rsid w:val="009F674B"/>
    <w:rsid w:val="009F6D82"/>
    <w:rsid w:val="009F7326"/>
    <w:rsid w:val="009F7E52"/>
    <w:rsid w:val="00A00E0B"/>
    <w:rsid w:val="00A014DB"/>
    <w:rsid w:val="00A040D8"/>
    <w:rsid w:val="00A0422F"/>
    <w:rsid w:val="00A0639F"/>
    <w:rsid w:val="00A07B99"/>
    <w:rsid w:val="00A14A68"/>
    <w:rsid w:val="00A15D78"/>
    <w:rsid w:val="00A161AD"/>
    <w:rsid w:val="00A1799C"/>
    <w:rsid w:val="00A202BE"/>
    <w:rsid w:val="00A2085C"/>
    <w:rsid w:val="00A21258"/>
    <w:rsid w:val="00A221C9"/>
    <w:rsid w:val="00A22359"/>
    <w:rsid w:val="00A230FF"/>
    <w:rsid w:val="00A23C9D"/>
    <w:rsid w:val="00A2411C"/>
    <w:rsid w:val="00A25068"/>
    <w:rsid w:val="00A253DC"/>
    <w:rsid w:val="00A306E3"/>
    <w:rsid w:val="00A315E8"/>
    <w:rsid w:val="00A32FBF"/>
    <w:rsid w:val="00A34092"/>
    <w:rsid w:val="00A342E9"/>
    <w:rsid w:val="00A35091"/>
    <w:rsid w:val="00A3568F"/>
    <w:rsid w:val="00A35E76"/>
    <w:rsid w:val="00A41515"/>
    <w:rsid w:val="00A42D1D"/>
    <w:rsid w:val="00A43718"/>
    <w:rsid w:val="00A4407A"/>
    <w:rsid w:val="00A45405"/>
    <w:rsid w:val="00A515EC"/>
    <w:rsid w:val="00A51845"/>
    <w:rsid w:val="00A5527C"/>
    <w:rsid w:val="00A55FA8"/>
    <w:rsid w:val="00A5711A"/>
    <w:rsid w:val="00A57147"/>
    <w:rsid w:val="00A57A0A"/>
    <w:rsid w:val="00A60680"/>
    <w:rsid w:val="00A61937"/>
    <w:rsid w:val="00A61FB5"/>
    <w:rsid w:val="00A7050B"/>
    <w:rsid w:val="00A70740"/>
    <w:rsid w:val="00A7144A"/>
    <w:rsid w:val="00A73F96"/>
    <w:rsid w:val="00A74A6E"/>
    <w:rsid w:val="00A758EB"/>
    <w:rsid w:val="00A77648"/>
    <w:rsid w:val="00A77A1E"/>
    <w:rsid w:val="00A80FEA"/>
    <w:rsid w:val="00A813BB"/>
    <w:rsid w:val="00A831C4"/>
    <w:rsid w:val="00A83C53"/>
    <w:rsid w:val="00A843A2"/>
    <w:rsid w:val="00A87CD5"/>
    <w:rsid w:val="00A90FCD"/>
    <w:rsid w:val="00A91301"/>
    <w:rsid w:val="00A91547"/>
    <w:rsid w:val="00A91902"/>
    <w:rsid w:val="00A92E69"/>
    <w:rsid w:val="00A93205"/>
    <w:rsid w:val="00A94F5B"/>
    <w:rsid w:val="00A95876"/>
    <w:rsid w:val="00AA1158"/>
    <w:rsid w:val="00AA2C66"/>
    <w:rsid w:val="00AA40D8"/>
    <w:rsid w:val="00AA5B5F"/>
    <w:rsid w:val="00AA610F"/>
    <w:rsid w:val="00AA6542"/>
    <w:rsid w:val="00AA6A09"/>
    <w:rsid w:val="00AA7F78"/>
    <w:rsid w:val="00AB0A78"/>
    <w:rsid w:val="00AB2268"/>
    <w:rsid w:val="00AB2E55"/>
    <w:rsid w:val="00AB2F13"/>
    <w:rsid w:val="00AB49D4"/>
    <w:rsid w:val="00AB552B"/>
    <w:rsid w:val="00AB5C4A"/>
    <w:rsid w:val="00AB63D2"/>
    <w:rsid w:val="00AB746C"/>
    <w:rsid w:val="00AB7632"/>
    <w:rsid w:val="00AB7AE9"/>
    <w:rsid w:val="00AC00AF"/>
    <w:rsid w:val="00AC1EDA"/>
    <w:rsid w:val="00AC5259"/>
    <w:rsid w:val="00AC547F"/>
    <w:rsid w:val="00AC60A6"/>
    <w:rsid w:val="00AC6974"/>
    <w:rsid w:val="00AC6D50"/>
    <w:rsid w:val="00AC7283"/>
    <w:rsid w:val="00AC72E3"/>
    <w:rsid w:val="00AD02DB"/>
    <w:rsid w:val="00AD0E20"/>
    <w:rsid w:val="00AD4907"/>
    <w:rsid w:val="00AD5096"/>
    <w:rsid w:val="00AD537D"/>
    <w:rsid w:val="00AD6AC3"/>
    <w:rsid w:val="00AE0F73"/>
    <w:rsid w:val="00AE1EB3"/>
    <w:rsid w:val="00AE2A33"/>
    <w:rsid w:val="00AE37E9"/>
    <w:rsid w:val="00AE4D57"/>
    <w:rsid w:val="00AE574D"/>
    <w:rsid w:val="00AE6F44"/>
    <w:rsid w:val="00AF07FC"/>
    <w:rsid w:val="00AF3AC8"/>
    <w:rsid w:val="00AF4373"/>
    <w:rsid w:val="00AF6121"/>
    <w:rsid w:val="00AF7BD9"/>
    <w:rsid w:val="00B00B81"/>
    <w:rsid w:val="00B01061"/>
    <w:rsid w:val="00B02CE2"/>
    <w:rsid w:val="00B02F06"/>
    <w:rsid w:val="00B052A5"/>
    <w:rsid w:val="00B07C9E"/>
    <w:rsid w:val="00B11170"/>
    <w:rsid w:val="00B12B77"/>
    <w:rsid w:val="00B13956"/>
    <w:rsid w:val="00B139A1"/>
    <w:rsid w:val="00B148B7"/>
    <w:rsid w:val="00B150C3"/>
    <w:rsid w:val="00B16F8F"/>
    <w:rsid w:val="00B17471"/>
    <w:rsid w:val="00B22DCD"/>
    <w:rsid w:val="00B241D2"/>
    <w:rsid w:val="00B243EC"/>
    <w:rsid w:val="00B259E1"/>
    <w:rsid w:val="00B25CB2"/>
    <w:rsid w:val="00B2746D"/>
    <w:rsid w:val="00B275D4"/>
    <w:rsid w:val="00B32E87"/>
    <w:rsid w:val="00B33755"/>
    <w:rsid w:val="00B3398F"/>
    <w:rsid w:val="00B34EC8"/>
    <w:rsid w:val="00B354EB"/>
    <w:rsid w:val="00B360E5"/>
    <w:rsid w:val="00B370D4"/>
    <w:rsid w:val="00B44A2E"/>
    <w:rsid w:val="00B457F3"/>
    <w:rsid w:val="00B45CFA"/>
    <w:rsid w:val="00B522DE"/>
    <w:rsid w:val="00B53073"/>
    <w:rsid w:val="00B5362F"/>
    <w:rsid w:val="00B540DD"/>
    <w:rsid w:val="00B549A5"/>
    <w:rsid w:val="00B54EC8"/>
    <w:rsid w:val="00B55E63"/>
    <w:rsid w:val="00B55FAB"/>
    <w:rsid w:val="00B605AB"/>
    <w:rsid w:val="00B61F98"/>
    <w:rsid w:val="00B63942"/>
    <w:rsid w:val="00B64BAC"/>
    <w:rsid w:val="00B67F7B"/>
    <w:rsid w:val="00B7446D"/>
    <w:rsid w:val="00B75118"/>
    <w:rsid w:val="00B7748C"/>
    <w:rsid w:val="00B80984"/>
    <w:rsid w:val="00B82A5D"/>
    <w:rsid w:val="00B82D11"/>
    <w:rsid w:val="00B82E71"/>
    <w:rsid w:val="00B84106"/>
    <w:rsid w:val="00B8497F"/>
    <w:rsid w:val="00B85004"/>
    <w:rsid w:val="00B85F63"/>
    <w:rsid w:val="00B85FEF"/>
    <w:rsid w:val="00B86ECB"/>
    <w:rsid w:val="00B87E39"/>
    <w:rsid w:val="00B9087E"/>
    <w:rsid w:val="00B9100A"/>
    <w:rsid w:val="00B920F5"/>
    <w:rsid w:val="00B932F2"/>
    <w:rsid w:val="00B96E20"/>
    <w:rsid w:val="00B97067"/>
    <w:rsid w:val="00B972D5"/>
    <w:rsid w:val="00BA0881"/>
    <w:rsid w:val="00BA20DF"/>
    <w:rsid w:val="00BA2B16"/>
    <w:rsid w:val="00BA334C"/>
    <w:rsid w:val="00BA45DC"/>
    <w:rsid w:val="00BB02BC"/>
    <w:rsid w:val="00BB13E8"/>
    <w:rsid w:val="00BB26D9"/>
    <w:rsid w:val="00BB2D05"/>
    <w:rsid w:val="00BB67CD"/>
    <w:rsid w:val="00BC094F"/>
    <w:rsid w:val="00BC2385"/>
    <w:rsid w:val="00BC4F12"/>
    <w:rsid w:val="00BC4F39"/>
    <w:rsid w:val="00BC768C"/>
    <w:rsid w:val="00BD023D"/>
    <w:rsid w:val="00BD38CF"/>
    <w:rsid w:val="00BD3E78"/>
    <w:rsid w:val="00BD43A1"/>
    <w:rsid w:val="00BD5CD4"/>
    <w:rsid w:val="00BD7381"/>
    <w:rsid w:val="00BD7A8F"/>
    <w:rsid w:val="00BE03D3"/>
    <w:rsid w:val="00BE1109"/>
    <w:rsid w:val="00BE1766"/>
    <w:rsid w:val="00BE36FA"/>
    <w:rsid w:val="00BE5BEF"/>
    <w:rsid w:val="00BE6097"/>
    <w:rsid w:val="00BE6BE5"/>
    <w:rsid w:val="00BF0A6B"/>
    <w:rsid w:val="00BF2941"/>
    <w:rsid w:val="00BF36C9"/>
    <w:rsid w:val="00BF39CF"/>
    <w:rsid w:val="00BF3E8E"/>
    <w:rsid w:val="00BF3ED0"/>
    <w:rsid w:val="00BF3FD0"/>
    <w:rsid w:val="00BF4161"/>
    <w:rsid w:val="00C004B4"/>
    <w:rsid w:val="00C01C85"/>
    <w:rsid w:val="00C01E0A"/>
    <w:rsid w:val="00C03DF2"/>
    <w:rsid w:val="00C0576A"/>
    <w:rsid w:val="00C05BA8"/>
    <w:rsid w:val="00C11831"/>
    <w:rsid w:val="00C13F7B"/>
    <w:rsid w:val="00C175C7"/>
    <w:rsid w:val="00C17D30"/>
    <w:rsid w:val="00C20B26"/>
    <w:rsid w:val="00C23260"/>
    <w:rsid w:val="00C235C6"/>
    <w:rsid w:val="00C24803"/>
    <w:rsid w:val="00C25CF0"/>
    <w:rsid w:val="00C27A93"/>
    <w:rsid w:val="00C32AF5"/>
    <w:rsid w:val="00C359DD"/>
    <w:rsid w:val="00C36283"/>
    <w:rsid w:val="00C37B74"/>
    <w:rsid w:val="00C40F79"/>
    <w:rsid w:val="00C422D9"/>
    <w:rsid w:val="00C4484A"/>
    <w:rsid w:val="00C44BE7"/>
    <w:rsid w:val="00C45341"/>
    <w:rsid w:val="00C46467"/>
    <w:rsid w:val="00C46D6D"/>
    <w:rsid w:val="00C5060A"/>
    <w:rsid w:val="00C54FE2"/>
    <w:rsid w:val="00C5749F"/>
    <w:rsid w:val="00C57D48"/>
    <w:rsid w:val="00C613EF"/>
    <w:rsid w:val="00C619A1"/>
    <w:rsid w:val="00C62431"/>
    <w:rsid w:val="00C633A9"/>
    <w:rsid w:val="00C64496"/>
    <w:rsid w:val="00C648BE"/>
    <w:rsid w:val="00C65FDD"/>
    <w:rsid w:val="00C6632A"/>
    <w:rsid w:val="00C6632E"/>
    <w:rsid w:val="00C67069"/>
    <w:rsid w:val="00C703C3"/>
    <w:rsid w:val="00C70C81"/>
    <w:rsid w:val="00C711DF"/>
    <w:rsid w:val="00C732A5"/>
    <w:rsid w:val="00C733BB"/>
    <w:rsid w:val="00C74F0C"/>
    <w:rsid w:val="00C767FA"/>
    <w:rsid w:val="00C7690F"/>
    <w:rsid w:val="00C80818"/>
    <w:rsid w:val="00C80D1E"/>
    <w:rsid w:val="00C83367"/>
    <w:rsid w:val="00C84BDF"/>
    <w:rsid w:val="00C862B8"/>
    <w:rsid w:val="00C86A25"/>
    <w:rsid w:val="00C909ED"/>
    <w:rsid w:val="00C91701"/>
    <w:rsid w:val="00C94024"/>
    <w:rsid w:val="00C9473B"/>
    <w:rsid w:val="00C94A98"/>
    <w:rsid w:val="00C950B7"/>
    <w:rsid w:val="00C964BE"/>
    <w:rsid w:val="00C9660D"/>
    <w:rsid w:val="00C96A03"/>
    <w:rsid w:val="00C96B1F"/>
    <w:rsid w:val="00C97284"/>
    <w:rsid w:val="00CA0CD9"/>
    <w:rsid w:val="00CA184D"/>
    <w:rsid w:val="00CA2E89"/>
    <w:rsid w:val="00CA3D58"/>
    <w:rsid w:val="00CA4071"/>
    <w:rsid w:val="00CA51AA"/>
    <w:rsid w:val="00CB0A3A"/>
    <w:rsid w:val="00CB0EBA"/>
    <w:rsid w:val="00CB1919"/>
    <w:rsid w:val="00CB3256"/>
    <w:rsid w:val="00CB4ABB"/>
    <w:rsid w:val="00CB5FCF"/>
    <w:rsid w:val="00CB65A5"/>
    <w:rsid w:val="00CB7052"/>
    <w:rsid w:val="00CC0940"/>
    <w:rsid w:val="00CC3F29"/>
    <w:rsid w:val="00CC3FA5"/>
    <w:rsid w:val="00CC579D"/>
    <w:rsid w:val="00CC645D"/>
    <w:rsid w:val="00CD076B"/>
    <w:rsid w:val="00CD0872"/>
    <w:rsid w:val="00CD0BB1"/>
    <w:rsid w:val="00CD19A3"/>
    <w:rsid w:val="00CD2406"/>
    <w:rsid w:val="00CD55AC"/>
    <w:rsid w:val="00CD7D0D"/>
    <w:rsid w:val="00CE0324"/>
    <w:rsid w:val="00CE0A1D"/>
    <w:rsid w:val="00CE2B68"/>
    <w:rsid w:val="00CE2E90"/>
    <w:rsid w:val="00CE42CC"/>
    <w:rsid w:val="00CE6142"/>
    <w:rsid w:val="00CE6E79"/>
    <w:rsid w:val="00CE735C"/>
    <w:rsid w:val="00CF12CC"/>
    <w:rsid w:val="00CF34F4"/>
    <w:rsid w:val="00CF359E"/>
    <w:rsid w:val="00CF510F"/>
    <w:rsid w:val="00CF56A1"/>
    <w:rsid w:val="00CF5AF9"/>
    <w:rsid w:val="00CF5C01"/>
    <w:rsid w:val="00CF752A"/>
    <w:rsid w:val="00CF75A1"/>
    <w:rsid w:val="00D00057"/>
    <w:rsid w:val="00D000A6"/>
    <w:rsid w:val="00D02920"/>
    <w:rsid w:val="00D04425"/>
    <w:rsid w:val="00D049AF"/>
    <w:rsid w:val="00D060D6"/>
    <w:rsid w:val="00D1085E"/>
    <w:rsid w:val="00D13628"/>
    <w:rsid w:val="00D1458C"/>
    <w:rsid w:val="00D149A0"/>
    <w:rsid w:val="00D159D9"/>
    <w:rsid w:val="00D17FFD"/>
    <w:rsid w:val="00D208A0"/>
    <w:rsid w:val="00D20D13"/>
    <w:rsid w:val="00D21A74"/>
    <w:rsid w:val="00D22E18"/>
    <w:rsid w:val="00D24B01"/>
    <w:rsid w:val="00D2578A"/>
    <w:rsid w:val="00D261B3"/>
    <w:rsid w:val="00D2719D"/>
    <w:rsid w:val="00D3009A"/>
    <w:rsid w:val="00D32F7A"/>
    <w:rsid w:val="00D354FF"/>
    <w:rsid w:val="00D42033"/>
    <w:rsid w:val="00D42AE3"/>
    <w:rsid w:val="00D46247"/>
    <w:rsid w:val="00D4708B"/>
    <w:rsid w:val="00D50949"/>
    <w:rsid w:val="00D51881"/>
    <w:rsid w:val="00D537E7"/>
    <w:rsid w:val="00D54EF6"/>
    <w:rsid w:val="00D5652B"/>
    <w:rsid w:val="00D57FF4"/>
    <w:rsid w:val="00D62A2B"/>
    <w:rsid w:val="00D6494F"/>
    <w:rsid w:val="00D65A43"/>
    <w:rsid w:val="00D70849"/>
    <w:rsid w:val="00D71155"/>
    <w:rsid w:val="00D711DA"/>
    <w:rsid w:val="00D75B00"/>
    <w:rsid w:val="00D764FA"/>
    <w:rsid w:val="00D76CF1"/>
    <w:rsid w:val="00D7713C"/>
    <w:rsid w:val="00D7743A"/>
    <w:rsid w:val="00D774AA"/>
    <w:rsid w:val="00D77B75"/>
    <w:rsid w:val="00D77FF2"/>
    <w:rsid w:val="00D8011A"/>
    <w:rsid w:val="00D806A5"/>
    <w:rsid w:val="00D821F8"/>
    <w:rsid w:val="00D82FE5"/>
    <w:rsid w:val="00D8382D"/>
    <w:rsid w:val="00D8457F"/>
    <w:rsid w:val="00D8560A"/>
    <w:rsid w:val="00D858E2"/>
    <w:rsid w:val="00D864BE"/>
    <w:rsid w:val="00D871B9"/>
    <w:rsid w:val="00D87510"/>
    <w:rsid w:val="00D9125B"/>
    <w:rsid w:val="00D91ADE"/>
    <w:rsid w:val="00D91D07"/>
    <w:rsid w:val="00D93189"/>
    <w:rsid w:val="00D96B3A"/>
    <w:rsid w:val="00D97607"/>
    <w:rsid w:val="00D97F83"/>
    <w:rsid w:val="00DA1CF9"/>
    <w:rsid w:val="00DA2698"/>
    <w:rsid w:val="00DA5639"/>
    <w:rsid w:val="00DA647A"/>
    <w:rsid w:val="00DB0548"/>
    <w:rsid w:val="00DB0CF7"/>
    <w:rsid w:val="00DB107D"/>
    <w:rsid w:val="00DB1AFF"/>
    <w:rsid w:val="00DB1F80"/>
    <w:rsid w:val="00DB2D65"/>
    <w:rsid w:val="00DB2DB1"/>
    <w:rsid w:val="00DB3B9A"/>
    <w:rsid w:val="00DB3BBE"/>
    <w:rsid w:val="00DB414F"/>
    <w:rsid w:val="00DB510F"/>
    <w:rsid w:val="00DB51CE"/>
    <w:rsid w:val="00DB529D"/>
    <w:rsid w:val="00DB5CFD"/>
    <w:rsid w:val="00DB6932"/>
    <w:rsid w:val="00DB6A41"/>
    <w:rsid w:val="00DC172A"/>
    <w:rsid w:val="00DC2264"/>
    <w:rsid w:val="00DC25AB"/>
    <w:rsid w:val="00DC3BDD"/>
    <w:rsid w:val="00DC5003"/>
    <w:rsid w:val="00DC7C11"/>
    <w:rsid w:val="00DD2995"/>
    <w:rsid w:val="00DD484D"/>
    <w:rsid w:val="00DD5E98"/>
    <w:rsid w:val="00DD6266"/>
    <w:rsid w:val="00DD6FFD"/>
    <w:rsid w:val="00DD7127"/>
    <w:rsid w:val="00DD79CD"/>
    <w:rsid w:val="00DE11ED"/>
    <w:rsid w:val="00DE2081"/>
    <w:rsid w:val="00DE2D93"/>
    <w:rsid w:val="00DE38C7"/>
    <w:rsid w:val="00DE4364"/>
    <w:rsid w:val="00DE6C34"/>
    <w:rsid w:val="00DE7094"/>
    <w:rsid w:val="00DE74FD"/>
    <w:rsid w:val="00DF19CD"/>
    <w:rsid w:val="00DF27FA"/>
    <w:rsid w:val="00DF40BC"/>
    <w:rsid w:val="00DF52D0"/>
    <w:rsid w:val="00DF640B"/>
    <w:rsid w:val="00DF7692"/>
    <w:rsid w:val="00DF7A63"/>
    <w:rsid w:val="00DF7BAC"/>
    <w:rsid w:val="00DF7C3F"/>
    <w:rsid w:val="00E008A6"/>
    <w:rsid w:val="00E00DB0"/>
    <w:rsid w:val="00E0156A"/>
    <w:rsid w:val="00E01AE3"/>
    <w:rsid w:val="00E026EB"/>
    <w:rsid w:val="00E04194"/>
    <w:rsid w:val="00E0421C"/>
    <w:rsid w:val="00E060DC"/>
    <w:rsid w:val="00E0640A"/>
    <w:rsid w:val="00E07C26"/>
    <w:rsid w:val="00E1006D"/>
    <w:rsid w:val="00E10612"/>
    <w:rsid w:val="00E1225A"/>
    <w:rsid w:val="00E15B18"/>
    <w:rsid w:val="00E16AF9"/>
    <w:rsid w:val="00E16ECC"/>
    <w:rsid w:val="00E17432"/>
    <w:rsid w:val="00E177E7"/>
    <w:rsid w:val="00E17963"/>
    <w:rsid w:val="00E223C1"/>
    <w:rsid w:val="00E238E0"/>
    <w:rsid w:val="00E24CF7"/>
    <w:rsid w:val="00E2517D"/>
    <w:rsid w:val="00E26896"/>
    <w:rsid w:val="00E26FE7"/>
    <w:rsid w:val="00E27404"/>
    <w:rsid w:val="00E30684"/>
    <w:rsid w:val="00E31405"/>
    <w:rsid w:val="00E31548"/>
    <w:rsid w:val="00E317E5"/>
    <w:rsid w:val="00E3338B"/>
    <w:rsid w:val="00E35FFA"/>
    <w:rsid w:val="00E37124"/>
    <w:rsid w:val="00E408F0"/>
    <w:rsid w:val="00E4215F"/>
    <w:rsid w:val="00E43D5A"/>
    <w:rsid w:val="00E4520A"/>
    <w:rsid w:val="00E4593D"/>
    <w:rsid w:val="00E466DC"/>
    <w:rsid w:val="00E51BEE"/>
    <w:rsid w:val="00E51CC6"/>
    <w:rsid w:val="00E52633"/>
    <w:rsid w:val="00E528D8"/>
    <w:rsid w:val="00E52D14"/>
    <w:rsid w:val="00E52EFD"/>
    <w:rsid w:val="00E531AE"/>
    <w:rsid w:val="00E53788"/>
    <w:rsid w:val="00E54C4F"/>
    <w:rsid w:val="00E55155"/>
    <w:rsid w:val="00E55C42"/>
    <w:rsid w:val="00E6108F"/>
    <w:rsid w:val="00E615F7"/>
    <w:rsid w:val="00E6192D"/>
    <w:rsid w:val="00E62991"/>
    <w:rsid w:val="00E67AC2"/>
    <w:rsid w:val="00E70E8D"/>
    <w:rsid w:val="00E714F4"/>
    <w:rsid w:val="00E7284A"/>
    <w:rsid w:val="00E73E22"/>
    <w:rsid w:val="00E74FA8"/>
    <w:rsid w:val="00E74FBA"/>
    <w:rsid w:val="00E75DF8"/>
    <w:rsid w:val="00E76768"/>
    <w:rsid w:val="00E810BC"/>
    <w:rsid w:val="00E828A4"/>
    <w:rsid w:val="00E82EC6"/>
    <w:rsid w:val="00E841BC"/>
    <w:rsid w:val="00E85490"/>
    <w:rsid w:val="00E85BB0"/>
    <w:rsid w:val="00E86CF2"/>
    <w:rsid w:val="00E873D4"/>
    <w:rsid w:val="00E87718"/>
    <w:rsid w:val="00E87B54"/>
    <w:rsid w:val="00E87E45"/>
    <w:rsid w:val="00E92059"/>
    <w:rsid w:val="00E974E8"/>
    <w:rsid w:val="00EA1540"/>
    <w:rsid w:val="00EA1A21"/>
    <w:rsid w:val="00EA4557"/>
    <w:rsid w:val="00EA59C3"/>
    <w:rsid w:val="00EA5FF9"/>
    <w:rsid w:val="00EA67E2"/>
    <w:rsid w:val="00EA6A71"/>
    <w:rsid w:val="00EA77EC"/>
    <w:rsid w:val="00EA7E68"/>
    <w:rsid w:val="00EB0663"/>
    <w:rsid w:val="00EB0A75"/>
    <w:rsid w:val="00EB3F40"/>
    <w:rsid w:val="00EB4954"/>
    <w:rsid w:val="00EB4E7E"/>
    <w:rsid w:val="00EB5B19"/>
    <w:rsid w:val="00EB6635"/>
    <w:rsid w:val="00EB6C1D"/>
    <w:rsid w:val="00EB77A4"/>
    <w:rsid w:val="00EC04E3"/>
    <w:rsid w:val="00EC18E3"/>
    <w:rsid w:val="00EC24CB"/>
    <w:rsid w:val="00EC3B93"/>
    <w:rsid w:val="00EC4E1C"/>
    <w:rsid w:val="00EC5871"/>
    <w:rsid w:val="00EC5FF8"/>
    <w:rsid w:val="00EC712B"/>
    <w:rsid w:val="00ED13F0"/>
    <w:rsid w:val="00ED1F6D"/>
    <w:rsid w:val="00ED7A96"/>
    <w:rsid w:val="00EE021B"/>
    <w:rsid w:val="00EE0C4D"/>
    <w:rsid w:val="00EE1B85"/>
    <w:rsid w:val="00EE2091"/>
    <w:rsid w:val="00EE3507"/>
    <w:rsid w:val="00EE3A97"/>
    <w:rsid w:val="00EE3CAF"/>
    <w:rsid w:val="00EE52F5"/>
    <w:rsid w:val="00EE5C81"/>
    <w:rsid w:val="00EE5F89"/>
    <w:rsid w:val="00EE6E64"/>
    <w:rsid w:val="00EF0B72"/>
    <w:rsid w:val="00EF1D23"/>
    <w:rsid w:val="00EF4F60"/>
    <w:rsid w:val="00EF6F0D"/>
    <w:rsid w:val="00F00A81"/>
    <w:rsid w:val="00F019BF"/>
    <w:rsid w:val="00F051FA"/>
    <w:rsid w:val="00F05A7A"/>
    <w:rsid w:val="00F06F5D"/>
    <w:rsid w:val="00F07CDE"/>
    <w:rsid w:val="00F07E5D"/>
    <w:rsid w:val="00F07F2F"/>
    <w:rsid w:val="00F10881"/>
    <w:rsid w:val="00F10F73"/>
    <w:rsid w:val="00F14255"/>
    <w:rsid w:val="00F15DB7"/>
    <w:rsid w:val="00F15EEB"/>
    <w:rsid w:val="00F20C0D"/>
    <w:rsid w:val="00F21108"/>
    <w:rsid w:val="00F21F01"/>
    <w:rsid w:val="00F22FF3"/>
    <w:rsid w:val="00F234F2"/>
    <w:rsid w:val="00F24E3D"/>
    <w:rsid w:val="00F30167"/>
    <w:rsid w:val="00F30220"/>
    <w:rsid w:val="00F30459"/>
    <w:rsid w:val="00F31C9D"/>
    <w:rsid w:val="00F3249F"/>
    <w:rsid w:val="00F32986"/>
    <w:rsid w:val="00F33128"/>
    <w:rsid w:val="00F3551B"/>
    <w:rsid w:val="00F3721C"/>
    <w:rsid w:val="00F37D56"/>
    <w:rsid w:val="00F416CE"/>
    <w:rsid w:val="00F418AC"/>
    <w:rsid w:val="00F44881"/>
    <w:rsid w:val="00F44980"/>
    <w:rsid w:val="00F46342"/>
    <w:rsid w:val="00F46B10"/>
    <w:rsid w:val="00F4706B"/>
    <w:rsid w:val="00F4755A"/>
    <w:rsid w:val="00F502D3"/>
    <w:rsid w:val="00F52A63"/>
    <w:rsid w:val="00F54C6C"/>
    <w:rsid w:val="00F54E37"/>
    <w:rsid w:val="00F558E7"/>
    <w:rsid w:val="00F5721A"/>
    <w:rsid w:val="00F57420"/>
    <w:rsid w:val="00F60152"/>
    <w:rsid w:val="00F64F3F"/>
    <w:rsid w:val="00F6672D"/>
    <w:rsid w:val="00F671E5"/>
    <w:rsid w:val="00F7179D"/>
    <w:rsid w:val="00F71C94"/>
    <w:rsid w:val="00F72610"/>
    <w:rsid w:val="00F73A90"/>
    <w:rsid w:val="00F7662C"/>
    <w:rsid w:val="00F76DC9"/>
    <w:rsid w:val="00F77695"/>
    <w:rsid w:val="00F777CE"/>
    <w:rsid w:val="00F77BED"/>
    <w:rsid w:val="00F80626"/>
    <w:rsid w:val="00F90709"/>
    <w:rsid w:val="00F90BFE"/>
    <w:rsid w:val="00F91646"/>
    <w:rsid w:val="00F94182"/>
    <w:rsid w:val="00F9566F"/>
    <w:rsid w:val="00F95812"/>
    <w:rsid w:val="00F97D33"/>
    <w:rsid w:val="00FA0005"/>
    <w:rsid w:val="00FA0C41"/>
    <w:rsid w:val="00FA0EAC"/>
    <w:rsid w:val="00FA106A"/>
    <w:rsid w:val="00FA1B2D"/>
    <w:rsid w:val="00FA3398"/>
    <w:rsid w:val="00FA5BBB"/>
    <w:rsid w:val="00FA5E70"/>
    <w:rsid w:val="00FA6F2A"/>
    <w:rsid w:val="00FB1BBA"/>
    <w:rsid w:val="00FB2372"/>
    <w:rsid w:val="00FB2EF1"/>
    <w:rsid w:val="00FB35EC"/>
    <w:rsid w:val="00FB47E9"/>
    <w:rsid w:val="00FB49CF"/>
    <w:rsid w:val="00FB7417"/>
    <w:rsid w:val="00FB7C09"/>
    <w:rsid w:val="00FC01CC"/>
    <w:rsid w:val="00FC19A9"/>
    <w:rsid w:val="00FC331D"/>
    <w:rsid w:val="00FC4D42"/>
    <w:rsid w:val="00FC4E4F"/>
    <w:rsid w:val="00FC676C"/>
    <w:rsid w:val="00FC6BC4"/>
    <w:rsid w:val="00FD0885"/>
    <w:rsid w:val="00FD110B"/>
    <w:rsid w:val="00FD1B31"/>
    <w:rsid w:val="00FD1B5D"/>
    <w:rsid w:val="00FD1ED2"/>
    <w:rsid w:val="00FD20ED"/>
    <w:rsid w:val="00FD2344"/>
    <w:rsid w:val="00FD2F72"/>
    <w:rsid w:val="00FD322D"/>
    <w:rsid w:val="00FD3245"/>
    <w:rsid w:val="00FD43DD"/>
    <w:rsid w:val="00FD5FD0"/>
    <w:rsid w:val="00FD74A8"/>
    <w:rsid w:val="00FE090F"/>
    <w:rsid w:val="00FE0AED"/>
    <w:rsid w:val="00FE10BC"/>
    <w:rsid w:val="00FE1855"/>
    <w:rsid w:val="00FE32BB"/>
    <w:rsid w:val="00FE51E7"/>
    <w:rsid w:val="00FE53D2"/>
    <w:rsid w:val="00FE5CF2"/>
    <w:rsid w:val="00FE672E"/>
    <w:rsid w:val="00FE6C1D"/>
    <w:rsid w:val="00FE6F66"/>
    <w:rsid w:val="00FF086F"/>
    <w:rsid w:val="00FF14EF"/>
    <w:rsid w:val="00FF6FD9"/>
    <w:rsid w:val="00FF7E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952C85"/>
    <w:rPr>
      <w:rFonts w:ascii="Calibri" w:eastAsia="Calibri" w:hAnsi="Calibri"/>
      <w:sz w:val="22"/>
      <w:lang w:eastAsia="ru-RU"/>
    </w:rPr>
  </w:style>
  <w:style w:type="paragraph" w:styleId="1">
    <w:name w:val="heading 1"/>
    <w:basedOn w:val="a"/>
    <w:next w:val="a"/>
    <w:link w:val="10"/>
    <w:qFormat/>
    <w:rsid w:val="00E51BEE"/>
    <w:pPr>
      <w:keepNext/>
      <w:jc w:val="center"/>
      <w:outlineLvl w:val="0"/>
    </w:pPr>
    <w:rPr>
      <w:rFonts w:ascii="Courier New" w:hAnsi="Courier New"/>
      <w:i/>
      <w:sz w:val="28"/>
    </w:rPr>
  </w:style>
  <w:style w:type="paragraph" w:styleId="2">
    <w:name w:val="heading 2"/>
    <w:basedOn w:val="a"/>
    <w:next w:val="a"/>
    <w:link w:val="20"/>
    <w:qFormat/>
    <w:rsid w:val="005E0465"/>
    <w:pPr>
      <w:keepNext/>
      <w:keepLines/>
      <w:spacing w:before="200"/>
      <w:outlineLvl w:val="1"/>
    </w:pPr>
    <w:rPr>
      <w:rFonts w:ascii="Cambria" w:eastAsia="Times New Roman" w:hAnsi="Cambria"/>
      <w:b/>
      <w:color w:val="4F81BD"/>
      <w:sz w:val="26"/>
    </w:rPr>
  </w:style>
  <w:style w:type="paragraph" w:styleId="3">
    <w:name w:val="heading 3"/>
    <w:basedOn w:val="a"/>
    <w:next w:val="a"/>
    <w:link w:val="30"/>
    <w:uiPriority w:val="99"/>
    <w:qFormat/>
    <w:rsid w:val="005E0465"/>
    <w:pPr>
      <w:keepNext/>
      <w:keepLines/>
      <w:spacing w:before="200"/>
      <w:outlineLvl w:val="2"/>
    </w:pPr>
    <w:rPr>
      <w:rFonts w:ascii="Cambria" w:eastAsia="Times New Roman" w:hAnsi="Cambria"/>
      <w:b/>
      <w:color w:val="4F81BD"/>
    </w:rPr>
  </w:style>
  <w:style w:type="paragraph" w:styleId="4">
    <w:name w:val="heading 4"/>
    <w:basedOn w:val="a"/>
    <w:next w:val="a"/>
    <w:link w:val="40"/>
    <w:uiPriority w:val="99"/>
    <w:qFormat/>
    <w:rsid w:val="005E0465"/>
    <w:pPr>
      <w:keepNext/>
      <w:keepLines/>
      <w:spacing w:before="200"/>
      <w:outlineLvl w:val="3"/>
    </w:pPr>
    <w:rPr>
      <w:rFonts w:ascii="Cambria" w:eastAsia="Times New Roman" w:hAnsi="Cambria"/>
      <w:b/>
      <w:i/>
      <w:color w:val="4F81BD"/>
    </w:rPr>
  </w:style>
  <w:style w:type="paragraph" w:styleId="5">
    <w:name w:val="heading 5"/>
    <w:basedOn w:val="a"/>
    <w:next w:val="a"/>
    <w:link w:val="50"/>
    <w:uiPriority w:val="99"/>
    <w:qFormat/>
    <w:rsid w:val="005E0465"/>
    <w:pPr>
      <w:keepNext/>
      <w:keepLines/>
      <w:spacing w:before="200"/>
      <w:outlineLvl w:val="4"/>
    </w:pPr>
    <w:rPr>
      <w:rFonts w:ascii="Cambria" w:eastAsia="Times New Roman" w:hAnsi="Cambria"/>
      <w:color w:val="243F60"/>
    </w:rPr>
  </w:style>
  <w:style w:type="paragraph" w:styleId="6">
    <w:name w:val="heading 6"/>
    <w:basedOn w:val="a"/>
    <w:next w:val="a"/>
    <w:link w:val="60"/>
    <w:uiPriority w:val="99"/>
    <w:qFormat/>
    <w:rsid w:val="005E0465"/>
    <w:pPr>
      <w:keepNext/>
      <w:keepLines/>
      <w:spacing w:before="200"/>
      <w:outlineLvl w:val="5"/>
    </w:pPr>
    <w:rPr>
      <w:rFonts w:ascii="Cambria" w:eastAsia="Times New Roman" w:hAnsi="Cambria"/>
      <w:i/>
      <w:color w:val="243F60"/>
    </w:rPr>
  </w:style>
  <w:style w:type="paragraph" w:styleId="7">
    <w:name w:val="heading 7"/>
    <w:basedOn w:val="a"/>
    <w:next w:val="a"/>
    <w:link w:val="70"/>
    <w:uiPriority w:val="99"/>
    <w:qFormat/>
    <w:rsid w:val="005E0465"/>
    <w:pPr>
      <w:keepNext/>
      <w:keepLines/>
      <w:spacing w:before="200"/>
      <w:outlineLvl w:val="6"/>
    </w:pPr>
    <w:rPr>
      <w:rFonts w:ascii="Cambria" w:eastAsia="Times New Roman" w:hAnsi="Cambria"/>
      <w:i/>
      <w:color w:val="404040"/>
    </w:rPr>
  </w:style>
  <w:style w:type="paragraph" w:styleId="8">
    <w:name w:val="heading 8"/>
    <w:basedOn w:val="a"/>
    <w:next w:val="a"/>
    <w:link w:val="80"/>
    <w:qFormat/>
    <w:rsid w:val="00E51BEE"/>
    <w:pPr>
      <w:keepNext/>
      <w:jc w:val="center"/>
      <w:outlineLvl w:val="7"/>
    </w:pPr>
    <w:rPr>
      <w:rFonts w:ascii="Monotype Corsiva" w:hAnsi="Monotype Corsiva" w:cs="Arial"/>
      <w:b/>
      <w:bCs/>
      <w:i/>
      <w:iCs/>
      <w:color w:val="000000"/>
      <w:sz w:val="37"/>
    </w:rPr>
  </w:style>
  <w:style w:type="paragraph" w:styleId="9">
    <w:name w:val="heading 9"/>
    <w:basedOn w:val="a"/>
    <w:next w:val="a"/>
    <w:link w:val="90"/>
    <w:uiPriority w:val="99"/>
    <w:qFormat/>
    <w:rsid w:val="005E0465"/>
    <w:pPr>
      <w:keepNext/>
      <w:keepLines/>
      <w:spacing w:before="200"/>
      <w:outlineLvl w:val="8"/>
    </w:pPr>
    <w:rPr>
      <w:rFonts w:ascii="Cambria" w:eastAsia="Times New Roman" w:hAnsi="Cambria"/>
      <w:i/>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1BEE"/>
    <w:rPr>
      <w:rFonts w:ascii="Courier New" w:hAnsi="Courier New"/>
      <w:i/>
      <w:sz w:val="28"/>
      <w:lang w:eastAsia="ru-RU"/>
    </w:rPr>
  </w:style>
  <w:style w:type="character" w:customStyle="1" w:styleId="80">
    <w:name w:val="Заголовок 8 Знак"/>
    <w:basedOn w:val="a0"/>
    <w:link w:val="8"/>
    <w:rsid w:val="00E51BEE"/>
    <w:rPr>
      <w:rFonts w:ascii="Monotype Corsiva" w:hAnsi="Monotype Corsiva" w:cs="Arial"/>
      <w:b/>
      <w:bCs/>
      <w:i/>
      <w:iCs/>
      <w:color w:val="000000"/>
      <w:sz w:val="37"/>
      <w:lang w:eastAsia="ru-RU"/>
    </w:rPr>
  </w:style>
  <w:style w:type="character" w:customStyle="1" w:styleId="20">
    <w:name w:val="Заголовок 2 Знак"/>
    <w:basedOn w:val="a0"/>
    <w:link w:val="2"/>
    <w:rsid w:val="005E0465"/>
    <w:rPr>
      <w:rFonts w:ascii="Cambria" w:hAnsi="Cambria"/>
      <w:b/>
      <w:color w:val="4F81BD"/>
      <w:sz w:val="26"/>
      <w:lang w:eastAsia="ru-RU"/>
    </w:rPr>
  </w:style>
  <w:style w:type="character" w:customStyle="1" w:styleId="30">
    <w:name w:val="Заголовок 3 Знак"/>
    <w:basedOn w:val="a0"/>
    <w:link w:val="3"/>
    <w:uiPriority w:val="99"/>
    <w:rsid w:val="005E0465"/>
    <w:rPr>
      <w:rFonts w:ascii="Cambria" w:hAnsi="Cambria"/>
      <w:b/>
      <w:color w:val="4F81BD"/>
      <w:sz w:val="22"/>
      <w:lang w:eastAsia="ru-RU"/>
    </w:rPr>
  </w:style>
  <w:style w:type="character" w:customStyle="1" w:styleId="40">
    <w:name w:val="Заголовок 4 Знак"/>
    <w:basedOn w:val="a0"/>
    <w:link w:val="4"/>
    <w:uiPriority w:val="99"/>
    <w:rsid w:val="005E0465"/>
    <w:rPr>
      <w:rFonts w:ascii="Cambria" w:hAnsi="Cambria"/>
      <w:b/>
      <w:i/>
      <w:color w:val="4F81BD"/>
      <w:sz w:val="22"/>
      <w:lang w:eastAsia="ru-RU"/>
    </w:rPr>
  </w:style>
  <w:style w:type="character" w:customStyle="1" w:styleId="50">
    <w:name w:val="Заголовок 5 Знак"/>
    <w:basedOn w:val="a0"/>
    <w:link w:val="5"/>
    <w:uiPriority w:val="99"/>
    <w:rsid w:val="005E0465"/>
    <w:rPr>
      <w:rFonts w:ascii="Cambria" w:hAnsi="Cambria"/>
      <w:color w:val="243F60"/>
      <w:sz w:val="22"/>
      <w:lang w:eastAsia="ru-RU"/>
    </w:rPr>
  </w:style>
  <w:style w:type="character" w:customStyle="1" w:styleId="60">
    <w:name w:val="Заголовок 6 Знак"/>
    <w:basedOn w:val="a0"/>
    <w:link w:val="6"/>
    <w:uiPriority w:val="99"/>
    <w:rsid w:val="005E0465"/>
    <w:rPr>
      <w:rFonts w:ascii="Cambria" w:hAnsi="Cambria"/>
      <w:i/>
      <w:color w:val="243F60"/>
      <w:sz w:val="22"/>
      <w:lang w:eastAsia="ru-RU"/>
    </w:rPr>
  </w:style>
  <w:style w:type="character" w:customStyle="1" w:styleId="70">
    <w:name w:val="Заголовок 7 Знак"/>
    <w:basedOn w:val="a0"/>
    <w:link w:val="7"/>
    <w:uiPriority w:val="99"/>
    <w:rsid w:val="005E0465"/>
    <w:rPr>
      <w:rFonts w:ascii="Cambria" w:hAnsi="Cambria"/>
      <w:i/>
      <w:color w:val="404040"/>
      <w:sz w:val="22"/>
      <w:lang w:eastAsia="ru-RU"/>
    </w:rPr>
  </w:style>
  <w:style w:type="character" w:customStyle="1" w:styleId="90">
    <w:name w:val="Заголовок 9 Знак"/>
    <w:basedOn w:val="a0"/>
    <w:link w:val="9"/>
    <w:uiPriority w:val="99"/>
    <w:rsid w:val="005E0465"/>
    <w:rPr>
      <w:rFonts w:ascii="Cambria" w:hAnsi="Cambria"/>
      <w:i/>
      <w:color w:val="404040"/>
      <w:lang w:eastAsia="ru-RU"/>
    </w:rPr>
  </w:style>
  <w:style w:type="character" w:customStyle="1" w:styleId="BodyTextIndentChar">
    <w:name w:val="Body Text Indent Char"/>
    <w:uiPriority w:val="99"/>
    <w:semiHidden/>
    <w:locked/>
    <w:rsid w:val="005E0465"/>
    <w:rPr>
      <w:lang w:eastAsia="en-US"/>
    </w:rPr>
  </w:style>
  <w:style w:type="character" w:styleId="a3">
    <w:name w:val="footnote reference"/>
    <w:basedOn w:val="a0"/>
    <w:uiPriority w:val="99"/>
    <w:semiHidden/>
    <w:rsid w:val="005E0465"/>
    <w:rPr>
      <w:rFonts w:cs="Times New Roman"/>
      <w:vertAlign w:val="superscript"/>
    </w:rPr>
  </w:style>
  <w:style w:type="character" w:styleId="a4">
    <w:name w:val="Strong"/>
    <w:basedOn w:val="a0"/>
    <w:uiPriority w:val="22"/>
    <w:qFormat/>
    <w:rsid w:val="005E0465"/>
    <w:rPr>
      <w:rFonts w:cs="Times New Roman"/>
      <w:b/>
    </w:rPr>
  </w:style>
  <w:style w:type="paragraph" w:styleId="a5">
    <w:name w:val="footer"/>
    <w:basedOn w:val="a"/>
    <w:link w:val="a6"/>
    <w:rsid w:val="005E0465"/>
    <w:pPr>
      <w:tabs>
        <w:tab w:val="center" w:pos="4677"/>
        <w:tab w:val="right" w:pos="9355"/>
      </w:tabs>
    </w:pPr>
  </w:style>
  <w:style w:type="character" w:customStyle="1" w:styleId="a6">
    <w:name w:val="Нижний колонтитул Знак"/>
    <w:basedOn w:val="a0"/>
    <w:link w:val="a5"/>
    <w:rsid w:val="005E0465"/>
    <w:rPr>
      <w:rFonts w:ascii="Calibri" w:eastAsia="Calibri" w:hAnsi="Calibri"/>
      <w:sz w:val="22"/>
      <w:lang w:eastAsia="ru-RU"/>
    </w:rPr>
  </w:style>
  <w:style w:type="paragraph" w:styleId="a7">
    <w:name w:val="Intense Quote"/>
    <w:basedOn w:val="a"/>
    <w:next w:val="a"/>
    <w:link w:val="a8"/>
    <w:uiPriority w:val="99"/>
    <w:qFormat/>
    <w:rsid w:val="005E0465"/>
    <w:pPr>
      <w:pBdr>
        <w:bottom w:val="single" w:sz="4" w:space="0" w:color="4F81BD"/>
      </w:pBdr>
      <w:spacing w:before="200" w:after="280"/>
      <w:ind w:left="936" w:right="936"/>
    </w:pPr>
    <w:rPr>
      <w:b/>
      <w:i/>
      <w:color w:val="4F81BD"/>
    </w:rPr>
  </w:style>
  <w:style w:type="character" w:customStyle="1" w:styleId="a8">
    <w:name w:val="Выделенная цитата Знак"/>
    <w:basedOn w:val="a0"/>
    <w:link w:val="a7"/>
    <w:uiPriority w:val="99"/>
    <w:rsid w:val="005E0465"/>
    <w:rPr>
      <w:rFonts w:ascii="Calibri" w:eastAsia="Calibri" w:hAnsi="Calibri"/>
      <w:b/>
      <w:i/>
      <w:color w:val="4F81BD"/>
      <w:sz w:val="22"/>
      <w:lang w:eastAsia="ru-RU"/>
    </w:rPr>
  </w:style>
  <w:style w:type="character" w:styleId="a9">
    <w:name w:val="Emphasis"/>
    <w:basedOn w:val="a0"/>
    <w:qFormat/>
    <w:rsid w:val="005E0465"/>
    <w:rPr>
      <w:rFonts w:cs="Times New Roman"/>
      <w:i/>
    </w:rPr>
  </w:style>
  <w:style w:type="character" w:styleId="aa">
    <w:name w:val="Book Title"/>
    <w:basedOn w:val="a0"/>
    <w:uiPriority w:val="99"/>
    <w:qFormat/>
    <w:rsid w:val="005E0465"/>
    <w:rPr>
      <w:rFonts w:cs="Times New Roman"/>
      <w:b/>
      <w:smallCaps/>
      <w:spacing w:val="5"/>
    </w:rPr>
  </w:style>
  <w:style w:type="character" w:styleId="ab">
    <w:name w:val="page number"/>
    <w:basedOn w:val="a0"/>
    <w:rsid w:val="005E0465"/>
    <w:rPr>
      <w:rFonts w:cs="Times New Roman"/>
    </w:rPr>
  </w:style>
  <w:style w:type="paragraph" w:styleId="21">
    <w:name w:val="Quote"/>
    <w:basedOn w:val="a"/>
    <w:next w:val="a"/>
    <w:link w:val="22"/>
    <w:uiPriority w:val="99"/>
    <w:qFormat/>
    <w:rsid w:val="005E0465"/>
    <w:rPr>
      <w:i/>
      <w:color w:val="000000"/>
    </w:rPr>
  </w:style>
  <w:style w:type="character" w:customStyle="1" w:styleId="22">
    <w:name w:val="Цитата 2 Знак"/>
    <w:basedOn w:val="a0"/>
    <w:link w:val="21"/>
    <w:uiPriority w:val="99"/>
    <w:rsid w:val="005E0465"/>
    <w:rPr>
      <w:rFonts w:ascii="Calibri" w:eastAsia="Calibri" w:hAnsi="Calibri"/>
      <w:i/>
      <w:color w:val="000000"/>
      <w:sz w:val="22"/>
      <w:lang w:eastAsia="ru-RU"/>
    </w:rPr>
  </w:style>
  <w:style w:type="character" w:styleId="ac">
    <w:name w:val="Subtle Reference"/>
    <w:basedOn w:val="a0"/>
    <w:uiPriority w:val="99"/>
    <w:qFormat/>
    <w:rsid w:val="005E0465"/>
    <w:rPr>
      <w:rFonts w:cs="Times New Roman"/>
      <w:smallCaps/>
      <w:color w:val="C0504D"/>
      <w:u w:val="single"/>
    </w:rPr>
  </w:style>
  <w:style w:type="paragraph" w:customStyle="1" w:styleId="ConsPlusNormal">
    <w:name w:val="ConsPlusNormal"/>
    <w:link w:val="ConsPlusNormal0"/>
    <w:rsid w:val="005E0465"/>
    <w:rPr>
      <w:rFonts w:ascii="Calibri" w:hAnsi="Calibri"/>
      <w:sz w:val="22"/>
      <w:szCs w:val="22"/>
      <w:lang w:eastAsia="ru-RU"/>
    </w:rPr>
  </w:style>
  <w:style w:type="paragraph" w:styleId="23">
    <w:name w:val="Body Text 2"/>
    <w:basedOn w:val="a"/>
    <w:link w:val="24"/>
    <w:rsid w:val="005E0465"/>
    <w:pPr>
      <w:spacing w:after="120" w:line="480" w:lineRule="auto"/>
    </w:pPr>
  </w:style>
  <w:style w:type="character" w:customStyle="1" w:styleId="24">
    <w:name w:val="Основной текст 2 Знак"/>
    <w:basedOn w:val="a0"/>
    <w:link w:val="23"/>
    <w:rsid w:val="005E0465"/>
    <w:rPr>
      <w:rFonts w:ascii="Calibri" w:eastAsia="Calibri" w:hAnsi="Calibri"/>
      <w:sz w:val="22"/>
      <w:lang w:eastAsia="ru-RU"/>
    </w:rPr>
  </w:style>
  <w:style w:type="character" w:customStyle="1" w:styleId="HeaderChar">
    <w:name w:val="Header Char"/>
    <w:uiPriority w:val="99"/>
    <w:locked/>
    <w:rsid w:val="005E0465"/>
  </w:style>
  <w:style w:type="character" w:styleId="ad">
    <w:name w:val="endnote reference"/>
    <w:basedOn w:val="a0"/>
    <w:uiPriority w:val="99"/>
    <w:semiHidden/>
    <w:rsid w:val="005E0465"/>
    <w:rPr>
      <w:rFonts w:cs="Times New Roman"/>
      <w:vertAlign w:val="superscript"/>
    </w:rPr>
  </w:style>
  <w:style w:type="character" w:customStyle="1" w:styleId="PlainTextChar">
    <w:name w:val="Plain Text Char"/>
    <w:uiPriority w:val="99"/>
    <w:locked/>
    <w:rsid w:val="005E0465"/>
    <w:rPr>
      <w:rFonts w:ascii="Courier New" w:hAnsi="Courier New"/>
      <w:sz w:val="21"/>
    </w:rPr>
  </w:style>
  <w:style w:type="paragraph" w:customStyle="1" w:styleId="ae">
    <w:name w:val="Содержимое таблицы"/>
    <w:basedOn w:val="a"/>
    <w:rsid w:val="005E0465"/>
    <w:rPr>
      <w:rFonts w:ascii="Liberation Serif" w:hAnsi="Liberation Serif" w:cs="Mangal"/>
      <w:sz w:val="24"/>
      <w:lang w:eastAsia="zh-CN" w:bidi="hi-IN"/>
    </w:rPr>
  </w:style>
  <w:style w:type="character" w:styleId="af">
    <w:name w:val="Subtle Emphasis"/>
    <w:basedOn w:val="a0"/>
    <w:uiPriority w:val="99"/>
    <w:qFormat/>
    <w:rsid w:val="005E0465"/>
    <w:rPr>
      <w:rFonts w:cs="Times New Roman"/>
      <w:i/>
      <w:color w:val="808080"/>
    </w:rPr>
  </w:style>
  <w:style w:type="character" w:customStyle="1" w:styleId="BodyTextChar">
    <w:name w:val="Body Text Char"/>
    <w:uiPriority w:val="99"/>
    <w:locked/>
    <w:rsid w:val="005E0465"/>
  </w:style>
  <w:style w:type="character" w:customStyle="1" w:styleId="SubtitleChar">
    <w:name w:val="Subtitle Char"/>
    <w:basedOn w:val="a0"/>
    <w:uiPriority w:val="99"/>
    <w:rsid w:val="005E0465"/>
    <w:rPr>
      <w:rFonts w:ascii="Cambria" w:hAnsi="Cambria" w:cs="Times New Roman"/>
      <w:i/>
      <w:color w:val="4F81BD"/>
      <w:spacing w:val="15"/>
      <w:sz w:val="24"/>
    </w:rPr>
  </w:style>
  <w:style w:type="character" w:customStyle="1" w:styleId="BalloonTextChar">
    <w:name w:val="Balloon Text Char"/>
    <w:uiPriority w:val="99"/>
    <w:semiHidden/>
    <w:locked/>
    <w:rsid w:val="005E0465"/>
    <w:rPr>
      <w:rFonts w:ascii="Tahoma" w:hAnsi="Tahoma"/>
      <w:sz w:val="16"/>
    </w:rPr>
  </w:style>
  <w:style w:type="paragraph" w:styleId="af0">
    <w:name w:val="footnote text"/>
    <w:basedOn w:val="a"/>
    <w:link w:val="af1"/>
    <w:uiPriority w:val="99"/>
    <w:semiHidden/>
    <w:rsid w:val="005E0465"/>
    <w:rPr>
      <w:sz w:val="20"/>
    </w:rPr>
  </w:style>
  <w:style w:type="character" w:customStyle="1" w:styleId="af1">
    <w:name w:val="Текст сноски Знак"/>
    <w:basedOn w:val="a0"/>
    <w:link w:val="af0"/>
    <w:uiPriority w:val="99"/>
    <w:semiHidden/>
    <w:rsid w:val="005E0465"/>
    <w:rPr>
      <w:rFonts w:ascii="Calibri" w:eastAsia="Calibri" w:hAnsi="Calibri"/>
      <w:lang w:eastAsia="ru-RU"/>
    </w:rPr>
  </w:style>
  <w:style w:type="character" w:customStyle="1" w:styleId="SubtitleChar1">
    <w:name w:val="Subtitle Char1"/>
    <w:uiPriority w:val="99"/>
    <w:locked/>
    <w:rsid w:val="005E0465"/>
    <w:rPr>
      <w:rFonts w:ascii="Cambria" w:hAnsi="Cambria"/>
      <w:sz w:val="24"/>
      <w:lang w:eastAsia="en-US"/>
    </w:rPr>
  </w:style>
  <w:style w:type="paragraph" w:styleId="af2">
    <w:name w:val="List Paragraph"/>
    <w:basedOn w:val="a"/>
    <w:uiPriority w:val="34"/>
    <w:qFormat/>
    <w:rsid w:val="005E0465"/>
    <w:pPr>
      <w:ind w:left="720"/>
      <w:contextualSpacing/>
    </w:pPr>
  </w:style>
  <w:style w:type="character" w:customStyle="1" w:styleId="EndnoteTextChar">
    <w:name w:val="Endnote Text Char"/>
    <w:uiPriority w:val="99"/>
    <w:semiHidden/>
    <w:locked/>
    <w:rsid w:val="005E0465"/>
    <w:rPr>
      <w:sz w:val="20"/>
    </w:rPr>
  </w:style>
  <w:style w:type="paragraph" w:styleId="af3">
    <w:name w:val="Body Text Indent"/>
    <w:basedOn w:val="a"/>
    <w:link w:val="af4"/>
    <w:rsid w:val="005E0465"/>
    <w:pPr>
      <w:spacing w:after="120"/>
      <w:ind w:left="283"/>
    </w:pPr>
    <w:rPr>
      <w:sz w:val="20"/>
      <w:lang w:eastAsia="en-US"/>
    </w:rPr>
  </w:style>
  <w:style w:type="character" w:customStyle="1" w:styleId="af4">
    <w:name w:val="Основной текст с отступом Знак"/>
    <w:basedOn w:val="a0"/>
    <w:link w:val="af3"/>
    <w:rsid w:val="005E0465"/>
    <w:rPr>
      <w:rFonts w:ascii="Calibri" w:eastAsia="Calibri" w:hAnsi="Calibri"/>
    </w:rPr>
  </w:style>
  <w:style w:type="paragraph" w:styleId="af5">
    <w:name w:val="Balloon Text"/>
    <w:basedOn w:val="a"/>
    <w:link w:val="af6"/>
    <w:uiPriority w:val="99"/>
    <w:rsid w:val="005E0465"/>
    <w:rPr>
      <w:rFonts w:ascii="Tahoma" w:hAnsi="Tahoma"/>
      <w:sz w:val="16"/>
    </w:rPr>
  </w:style>
  <w:style w:type="character" w:customStyle="1" w:styleId="af6">
    <w:name w:val="Текст выноски Знак"/>
    <w:basedOn w:val="a0"/>
    <w:link w:val="af5"/>
    <w:uiPriority w:val="99"/>
    <w:rsid w:val="005E0465"/>
    <w:rPr>
      <w:rFonts w:ascii="Tahoma" w:eastAsia="Calibri" w:hAnsi="Tahoma"/>
      <w:sz w:val="16"/>
      <w:lang w:eastAsia="ru-RU"/>
    </w:rPr>
  </w:style>
  <w:style w:type="character" w:styleId="af7">
    <w:name w:val="Intense Reference"/>
    <w:basedOn w:val="a0"/>
    <w:uiPriority w:val="99"/>
    <w:qFormat/>
    <w:rsid w:val="005E0465"/>
    <w:rPr>
      <w:rFonts w:cs="Times New Roman"/>
      <w:b/>
      <w:smallCaps/>
      <w:color w:val="C0504D"/>
      <w:spacing w:val="5"/>
      <w:u w:val="single"/>
    </w:rPr>
  </w:style>
  <w:style w:type="paragraph" w:styleId="af8">
    <w:name w:val="endnote text"/>
    <w:basedOn w:val="a"/>
    <w:link w:val="af9"/>
    <w:uiPriority w:val="99"/>
    <w:semiHidden/>
    <w:rsid w:val="005E0465"/>
    <w:rPr>
      <w:sz w:val="20"/>
    </w:rPr>
  </w:style>
  <w:style w:type="character" w:customStyle="1" w:styleId="af9">
    <w:name w:val="Текст концевой сноски Знак"/>
    <w:basedOn w:val="a0"/>
    <w:link w:val="af8"/>
    <w:uiPriority w:val="99"/>
    <w:semiHidden/>
    <w:rsid w:val="005E0465"/>
    <w:rPr>
      <w:rFonts w:ascii="Calibri" w:eastAsia="Calibri" w:hAnsi="Calibri"/>
      <w:lang w:eastAsia="ru-RU"/>
    </w:rPr>
  </w:style>
  <w:style w:type="paragraph" w:styleId="afa">
    <w:name w:val="header"/>
    <w:basedOn w:val="a"/>
    <w:link w:val="afb"/>
    <w:rsid w:val="005E0465"/>
    <w:pPr>
      <w:tabs>
        <w:tab w:val="center" w:pos="4677"/>
        <w:tab w:val="right" w:pos="9355"/>
      </w:tabs>
    </w:pPr>
    <w:rPr>
      <w:sz w:val="20"/>
    </w:rPr>
  </w:style>
  <w:style w:type="character" w:customStyle="1" w:styleId="afb">
    <w:name w:val="Верхний колонтитул Знак"/>
    <w:basedOn w:val="a0"/>
    <w:link w:val="afa"/>
    <w:rsid w:val="005E0465"/>
    <w:rPr>
      <w:rFonts w:ascii="Calibri" w:eastAsia="Calibri" w:hAnsi="Calibri"/>
      <w:lang w:eastAsia="ru-RU"/>
    </w:rPr>
  </w:style>
  <w:style w:type="paragraph" w:styleId="afc">
    <w:name w:val="Plain Text"/>
    <w:basedOn w:val="a"/>
    <w:link w:val="afd"/>
    <w:uiPriority w:val="99"/>
    <w:semiHidden/>
    <w:rsid w:val="005E0465"/>
    <w:rPr>
      <w:rFonts w:ascii="Courier New" w:hAnsi="Courier New"/>
      <w:sz w:val="21"/>
    </w:rPr>
  </w:style>
  <w:style w:type="character" w:customStyle="1" w:styleId="afd">
    <w:name w:val="Текст Знак"/>
    <w:basedOn w:val="a0"/>
    <w:link w:val="afc"/>
    <w:uiPriority w:val="99"/>
    <w:semiHidden/>
    <w:rsid w:val="005E0465"/>
    <w:rPr>
      <w:rFonts w:ascii="Courier New" w:eastAsia="Calibri" w:hAnsi="Courier New"/>
      <w:sz w:val="21"/>
      <w:lang w:eastAsia="ru-RU"/>
    </w:rPr>
  </w:style>
  <w:style w:type="paragraph" w:styleId="afe">
    <w:name w:val="No Spacing"/>
    <w:uiPriority w:val="1"/>
    <w:qFormat/>
    <w:rsid w:val="005E0465"/>
    <w:rPr>
      <w:rFonts w:ascii="Calibri" w:eastAsia="Calibri" w:hAnsi="Calibri"/>
      <w:sz w:val="22"/>
      <w:lang w:eastAsia="ru-RU"/>
    </w:rPr>
  </w:style>
  <w:style w:type="character" w:styleId="aff">
    <w:name w:val="Intense Emphasis"/>
    <w:basedOn w:val="a0"/>
    <w:uiPriority w:val="99"/>
    <w:qFormat/>
    <w:rsid w:val="005E0465"/>
    <w:rPr>
      <w:rFonts w:cs="Times New Roman"/>
      <w:b/>
      <w:i/>
      <w:color w:val="4F81BD"/>
    </w:rPr>
  </w:style>
  <w:style w:type="character" w:styleId="aff0">
    <w:name w:val="Hyperlink"/>
    <w:basedOn w:val="a0"/>
    <w:rsid w:val="005E0465"/>
    <w:rPr>
      <w:rFonts w:cs="Times New Roman"/>
      <w:color w:val="0000FF"/>
      <w:u w:val="single"/>
    </w:rPr>
  </w:style>
  <w:style w:type="paragraph" w:styleId="aff1">
    <w:name w:val="Subtitle"/>
    <w:basedOn w:val="a"/>
    <w:next w:val="a"/>
    <w:link w:val="aff2"/>
    <w:qFormat/>
    <w:rsid w:val="005E0465"/>
    <w:pPr>
      <w:spacing w:after="60"/>
      <w:jc w:val="center"/>
    </w:pPr>
    <w:rPr>
      <w:rFonts w:ascii="Cambria" w:hAnsi="Cambria"/>
      <w:sz w:val="24"/>
      <w:lang w:eastAsia="en-US"/>
    </w:rPr>
  </w:style>
  <w:style w:type="character" w:customStyle="1" w:styleId="aff2">
    <w:name w:val="Подзаголовок Знак"/>
    <w:basedOn w:val="a0"/>
    <w:link w:val="aff1"/>
    <w:rsid w:val="005E0465"/>
    <w:rPr>
      <w:rFonts w:ascii="Cambria" w:eastAsia="Calibri" w:hAnsi="Cambria"/>
      <w:sz w:val="24"/>
    </w:rPr>
  </w:style>
  <w:style w:type="character" w:customStyle="1" w:styleId="TitleChar">
    <w:name w:val="Title Char"/>
    <w:uiPriority w:val="99"/>
    <w:locked/>
    <w:rsid w:val="005E0465"/>
    <w:rPr>
      <w:rFonts w:ascii="Cambria" w:hAnsi="Cambria"/>
      <w:color w:val="17365D"/>
      <w:spacing w:val="5"/>
      <w:sz w:val="52"/>
    </w:rPr>
  </w:style>
  <w:style w:type="paragraph" w:styleId="aff3">
    <w:name w:val="Body Text"/>
    <w:aliases w:val="Основной текст Знак Знак,bt,body text,contents"/>
    <w:basedOn w:val="a"/>
    <w:link w:val="aff4"/>
    <w:rsid w:val="005E0465"/>
    <w:pPr>
      <w:spacing w:after="120"/>
    </w:pPr>
    <w:rPr>
      <w:sz w:val="20"/>
    </w:rPr>
  </w:style>
  <w:style w:type="character" w:customStyle="1" w:styleId="aff4">
    <w:name w:val="Основной текст Знак"/>
    <w:aliases w:val="Основной текст Знак Знак Знак1,bt Знак1,body text Знак1,contents Знак1"/>
    <w:basedOn w:val="a0"/>
    <w:link w:val="aff3"/>
    <w:rsid w:val="005E0465"/>
    <w:rPr>
      <w:rFonts w:ascii="Calibri" w:eastAsia="Calibri" w:hAnsi="Calibri"/>
      <w:lang w:eastAsia="ru-RU"/>
    </w:rPr>
  </w:style>
  <w:style w:type="character" w:customStyle="1" w:styleId="ConsPlusNormal0">
    <w:name w:val="ConsPlusNormal Знак"/>
    <w:link w:val="ConsPlusNormal"/>
    <w:locked/>
    <w:rsid w:val="005E0465"/>
    <w:rPr>
      <w:rFonts w:ascii="Calibri" w:hAnsi="Calibri"/>
      <w:sz w:val="22"/>
      <w:szCs w:val="22"/>
      <w:lang w:eastAsia="ru-RU"/>
    </w:rPr>
  </w:style>
  <w:style w:type="paragraph" w:styleId="aff5">
    <w:name w:val="Title"/>
    <w:basedOn w:val="a"/>
    <w:next w:val="a"/>
    <w:link w:val="aff6"/>
    <w:qFormat/>
    <w:rsid w:val="005E0465"/>
    <w:pPr>
      <w:pBdr>
        <w:bottom w:val="single" w:sz="8" w:space="0" w:color="4F81BD"/>
      </w:pBdr>
      <w:spacing w:after="300"/>
      <w:contextualSpacing/>
    </w:pPr>
    <w:rPr>
      <w:rFonts w:ascii="Cambria" w:hAnsi="Cambria"/>
      <w:color w:val="17365D"/>
      <w:spacing w:val="5"/>
      <w:sz w:val="52"/>
    </w:rPr>
  </w:style>
  <w:style w:type="character" w:customStyle="1" w:styleId="aff6">
    <w:name w:val="Название Знак"/>
    <w:basedOn w:val="a0"/>
    <w:link w:val="aff5"/>
    <w:rsid w:val="005E0465"/>
    <w:rPr>
      <w:rFonts w:ascii="Cambria" w:eastAsia="Calibri" w:hAnsi="Cambria"/>
      <w:color w:val="17365D"/>
      <w:spacing w:val="5"/>
      <w:sz w:val="52"/>
      <w:lang w:eastAsia="ru-RU"/>
    </w:rPr>
  </w:style>
  <w:style w:type="paragraph" w:customStyle="1" w:styleId="P3">
    <w:name w:val="P3"/>
    <w:basedOn w:val="a"/>
    <w:uiPriority w:val="99"/>
    <w:rsid w:val="005E0465"/>
    <w:pPr>
      <w:spacing w:before="100" w:after="100"/>
    </w:pPr>
    <w:rPr>
      <w:rFonts w:ascii="Times New Roman" w:eastAsia="Times New Roman" w:hAnsi="Times New Roman"/>
      <w:sz w:val="24"/>
    </w:rPr>
  </w:style>
  <w:style w:type="paragraph" w:customStyle="1" w:styleId="WW-">
    <w:name w:val="WW-Заголовок"/>
    <w:basedOn w:val="a"/>
    <w:next w:val="aff1"/>
    <w:uiPriority w:val="99"/>
    <w:rsid w:val="005E0465"/>
    <w:pPr>
      <w:jc w:val="center"/>
    </w:pPr>
    <w:rPr>
      <w:rFonts w:ascii="Liberation Serif" w:eastAsia="SimSun" w:hAnsi="Liberation Serif" w:cs="Mangal"/>
      <w:b/>
      <w:sz w:val="24"/>
      <w:lang w:eastAsia="zh-CN" w:bidi="hi-IN"/>
    </w:rPr>
  </w:style>
  <w:style w:type="table" w:styleId="aff7">
    <w:name w:val="Table Grid"/>
    <w:basedOn w:val="a1"/>
    <w:rsid w:val="005E046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link w:val="aff8"/>
    <w:uiPriority w:val="99"/>
    <w:rsid w:val="005E0465"/>
    <w:pPr>
      <w:ind w:left="720"/>
      <w:contextualSpacing/>
    </w:pPr>
    <w:rPr>
      <w:rFonts w:ascii="Times New Roman" w:hAnsi="Times New Roman"/>
      <w:sz w:val="24"/>
      <w:szCs w:val="24"/>
    </w:rPr>
  </w:style>
  <w:style w:type="paragraph" w:customStyle="1" w:styleId="12">
    <w:name w:val="Без интервала1"/>
    <w:link w:val="aff9"/>
    <w:uiPriority w:val="99"/>
    <w:rsid w:val="005E0465"/>
    <w:rPr>
      <w:rFonts w:ascii="Calibri" w:hAnsi="Calibri"/>
      <w:sz w:val="22"/>
      <w:szCs w:val="22"/>
    </w:rPr>
  </w:style>
  <w:style w:type="paragraph" w:styleId="affa">
    <w:name w:val="Normal (Web)"/>
    <w:basedOn w:val="a"/>
    <w:rsid w:val="005E0465"/>
    <w:pPr>
      <w:spacing w:before="100" w:beforeAutospacing="1" w:after="100" w:afterAutospacing="1"/>
    </w:pPr>
    <w:rPr>
      <w:rFonts w:ascii="Times New Roman" w:hAnsi="Times New Roman"/>
      <w:sz w:val="24"/>
      <w:szCs w:val="24"/>
    </w:rPr>
  </w:style>
  <w:style w:type="character" w:customStyle="1" w:styleId="71">
    <w:name w:val="Знак Знак7"/>
    <w:uiPriority w:val="99"/>
    <w:rsid w:val="005E0465"/>
    <w:rPr>
      <w:sz w:val="24"/>
      <w:lang w:val="ru-RU" w:eastAsia="ru-RU"/>
    </w:rPr>
  </w:style>
  <w:style w:type="paragraph" w:customStyle="1" w:styleId="hpinlineinlist">
    <w:name w:val="hp  inlineinlist"/>
    <w:basedOn w:val="a"/>
    <w:uiPriority w:val="99"/>
    <w:rsid w:val="005E0465"/>
    <w:pPr>
      <w:spacing w:before="100" w:beforeAutospacing="1" w:after="100" w:afterAutospacing="1"/>
    </w:pPr>
    <w:rPr>
      <w:rFonts w:ascii="Times New Roman" w:hAnsi="Times New Roman"/>
      <w:sz w:val="24"/>
      <w:szCs w:val="24"/>
    </w:rPr>
  </w:style>
  <w:style w:type="character" w:customStyle="1" w:styleId="aff9">
    <w:name w:val="Без интервала Знак"/>
    <w:link w:val="12"/>
    <w:uiPriority w:val="99"/>
    <w:locked/>
    <w:rsid w:val="005E0465"/>
    <w:rPr>
      <w:rFonts w:ascii="Calibri" w:hAnsi="Calibri"/>
      <w:sz w:val="22"/>
      <w:szCs w:val="22"/>
    </w:rPr>
  </w:style>
  <w:style w:type="character" w:customStyle="1" w:styleId="NoSpacingChar">
    <w:name w:val="No Spacing Char"/>
    <w:uiPriority w:val="99"/>
    <w:locked/>
    <w:rsid w:val="005E0465"/>
    <w:rPr>
      <w:rFonts w:ascii="Calibri" w:eastAsia="Times New Roman" w:hAnsi="Calibri"/>
      <w:sz w:val="22"/>
      <w:lang w:val="ru-RU" w:eastAsia="en-US"/>
    </w:rPr>
  </w:style>
  <w:style w:type="paragraph" w:customStyle="1" w:styleId="13">
    <w:name w:val="Обычный1"/>
    <w:uiPriority w:val="99"/>
    <w:rsid w:val="005E0465"/>
    <w:pPr>
      <w:suppressAutoHyphens/>
      <w:snapToGrid w:val="0"/>
      <w:spacing w:before="100" w:after="100"/>
    </w:pPr>
    <w:rPr>
      <w:sz w:val="24"/>
      <w:lang w:eastAsia="ar-SA"/>
    </w:rPr>
  </w:style>
  <w:style w:type="paragraph" w:customStyle="1" w:styleId="Firstlineindent">
    <w:name w:val="First line indent"/>
    <w:basedOn w:val="a"/>
    <w:uiPriority w:val="99"/>
    <w:rsid w:val="005E0465"/>
    <w:pPr>
      <w:widowControl w:val="0"/>
      <w:suppressAutoHyphens/>
      <w:autoSpaceDN w:val="0"/>
      <w:spacing w:after="113"/>
      <w:ind w:firstLine="709"/>
      <w:jc w:val="both"/>
      <w:textAlignment w:val="baseline"/>
    </w:pPr>
    <w:rPr>
      <w:rFonts w:ascii="Times New Roman" w:eastAsia="Times New Roman" w:hAnsi="Times New Roman" w:cs="DejaVu Sans"/>
      <w:kern w:val="3"/>
      <w:sz w:val="24"/>
      <w:szCs w:val="24"/>
      <w:lang w:eastAsia="zh-CN" w:bidi="hi-IN"/>
    </w:rPr>
  </w:style>
  <w:style w:type="character" w:customStyle="1" w:styleId="aff8">
    <w:name w:val="Абзац списка Знак"/>
    <w:link w:val="11"/>
    <w:uiPriority w:val="99"/>
    <w:locked/>
    <w:rsid w:val="005E0465"/>
    <w:rPr>
      <w:rFonts w:eastAsia="Calibri"/>
      <w:sz w:val="24"/>
      <w:szCs w:val="24"/>
      <w:lang w:eastAsia="ru-RU"/>
    </w:rPr>
  </w:style>
  <w:style w:type="paragraph" w:customStyle="1" w:styleId="western">
    <w:name w:val="western"/>
    <w:basedOn w:val="a"/>
    <w:uiPriority w:val="99"/>
    <w:rsid w:val="005E0465"/>
    <w:pPr>
      <w:spacing w:before="100" w:beforeAutospacing="1" w:after="100" w:afterAutospacing="1"/>
    </w:pPr>
    <w:rPr>
      <w:rFonts w:ascii="Times New Roman" w:hAnsi="Times New Roman"/>
      <w:sz w:val="24"/>
      <w:szCs w:val="24"/>
    </w:rPr>
  </w:style>
  <w:style w:type="character" w:customStyle="1" w:styleId="affb">
    <w:name w:val="Основной текст_"/>
    <w:link w:val="14"/>
    <w:locked/>
    <w:rsid w:val="005E0465"/>
    <w:rPr>
      <w:sz w:val="27"/>
      <w:shd w:val="clear" w:color="auto" w:fill="FFFFFF"/>
    </w:rPr>
  </w:style>
  <w:style w:type="paragraph" w:customStyle="1" w:styleId="14">
    <w:name w:val="Основной текст1"/>
    <w:basedOn w:val="a"/>
    <w:link w:val="affb"/>
    <w:rsid w:val="005E0465"/>
    <w:pPr>
      <w:shd w:val="clear" w:color="auto" w:fill="FFFFFF"/>
      <w:spacing w:after="360" w:line="240" w:lineRule="atLeast"/>
      <w:ind w:hanging="380"/>
    </w:pPr>
    <w:rPr>
      <w:rFonts w:ascii="Times New Roman" w:eastAsia="Times New Roman" w:hAnsi="Times New Roman"/>
      <w:sz w:val="27"/>
      <w:shd w:val="clear" w:color="auto" w:fill="FFFFFF"/>
      <w:lang w:eastAsia="en-US"/>
    </w:rPr>
  </w:style>
  <w:style w:type="character" w:customStyle="1" w:styleId="FontStyle66">
    <w:name w:val="Font Style66"/>
    <w:uiPriority w:val="99"/>
    <w:rsid w:val="005E0465"/>
    <w:rPr>
      <w:rFonts w:ascii="Times New Roman" w:hAnsi="Times New Roman"/>
      <w:sz w:val="26"/>
    </w:rPr>
  </w:style>
  <w:style w:type="character" w:customStyle="1" w:styleId="highlight">
    <w:name w:val="highlight"/>
    <w:uiPriority w:val="99"/>
    <w:rsid w:val="005E0465"/>
  </w:style>
  <w:style w:type="character" w:customStyle="1" w:styleId="0pt">
    <w:name w:val="Основной текст + Интервал 0 pt"/>
    <w:uiPriority w:val="99"/>
    <w:rsid w:val="005E0465"/>
    <w:rPr>
      <w:rFonts w:ascii="Times New Roman" w:eastAsia="Times New Roman" w:hAnsi="Times New Roman"/>
      <w:spacing w:val="10"/>
      <w:sz w:val="27"/>
      <w:u w:val="none"/>
      <w:effect w:val="none"/>
      <w:shd w:val="clear" w:color="auto" w:fill="FFFFFF"/>
    </w:rPr>
  </w:style>
  <w:style w:type="paragraph" w:customStyle="1" w:styleId="Default">
    <w:name w:val="Default"/>
    <w:rsid w:val="005E0465"/>
    <w:pPr>
      <w:autoSpaceDE w:val="0"/>
      <w:autoSpaceDN w:val="0"/>
      <w:adjustRightInd w:val="0"/>
    </w:pPr>
    <w:rPr>
      <w:color w:val="000000"/>
      <w:sz w:val="24"/>
      <w:szCs w:val="24"/>
    </w:rPr>
  </w:style>
  <w:style w:type="character" w:customStyle="1" w:styleId="51">
    <w:name w:val="Знак Знак5"/>
    <w:uiPriority w:val="99"/>
    <w:rsid w:val="005E0465"/>
    <w:rPr>
      <w:rFonts w:ascii="Arial" w:eastAsia="Times New Roman" w:hAnsi="Arial"/>
      <w:sz w:val="24"/>
      <w:lang w:eastAsia="ar-SA" w:bidi="ar-SA"/>
    </w:rPr>
  </w:style>
  <w:style w:type="paragraph" w:customStyle="1" w:styleId="31">
    <w:name w:val="Основной текст3"/>
    <w:basedOn w:val="a"/>
    <w:uiPriority w:val="99"/>
    <w:rsid w:val="005E0465"/>
    <w:pPr>
      <w:widowControl w:val="0"/>
      <w:shd w:val="clear" w:color="auto" w:fill="FFFFFF"/>
      <w:spacing w:after="720" w:line="322" w:lineRule="exact"/>
      <w:ind w:hanging="1700"/>
    </w:pPr>
    <w:rPr>
      <w:rFonts w:ascii="Times New Roman" w:hAnsi="Times New Roman"/>
      <w:sz w:val="27"/>
      <w:szCs w:val="27"/>
    </w:rPr>
  </w:style>
  <w:style w:type="character" w:customStyle="1" w:styleId="115pt">
    <w:name w:val="Основной текст + 11.5 pt"/>
    <w:aliases w:val="Полужирный"/>
    <w:uiPriority w:val="99"/>
    <w:rsid w:val="005E0465"/>
    <w:rPr>
      <w:rFonts w:ascii="Times New Roman" w:hAnsi="Times New Roman"/>
      <w:b/>
      <w:color w:val="000000"/>
      <w:spacing w:val="0"/>
      <w:w w:val="100"/>
      <w:position w:val="0"/>
      <w:sz w:val="23"/>
      <w:u w:val="none"/>
      <w:shd w:val="clear" w:color="auto" w:fill="FFFFFF"/>
      <w:lang w:val="ru-RU"/>
    </w:rPr>
  </w:style>
  <w:style w:type="character" w:customStyle="1" w:styleId="115pt1">
    <w:name w:val="Основной текст + 11.5 pt1"/>
    <w:uiPriority w:val="99"/>
    <w:rsid w:val="005E0465"/>
    <w:rPr>
      <w:rFonts w:ascii="Times New Roman" w:hAnsi="Times New Roman"/>
      <w:color w:val="000000"/>
      <w:spacing w:val="0"/>
      <w:w w:val="100"/>
      <w:position w:val="0"/>
      <w:sz w:val="23"/>
      <w:u w:val="none"/>
      <w:shd w:val="clear" w:color="auto" w:fill="FFFFFF"/>
      <w:lang w:val="ru-RU"/>
    </w:rPr>
  </w:style>
  <w:style w:type="paragraph" w:styleId="25">
    <w:name w:val="Body Text Indent 2"/>
    <w:basedOn w:val="a"/>
    <w:link w:val="26"/>
    <w:unhideWhenUsed/>
    <w:rsid w:val="005E0465"/>
    <w:pPr>
      <w:spacing w:after="120" w:line="480" w:lineRule="auto"/>
      <w:ind w:left="283"/>
    </w:pPr>
    <w:rPr>
      <w:rFonts w:ascii="Times New Roman" w:eastAsia="Times New Roman" w:hAnsi="Times New Roman"/>
      <w:sz w:val="24"/>
      <w:szCs w:val="24"/>
    </w:rPr>
  </w:style>
  <w:style w:type="character" w:customStyle="1" w:styleId="26">
    <w:name w:val="Основной текст с отступом 2 Знак"/>
    <w:basedOn w:val="a0"/>
    <w:link w:val="25"/>
    <w:rsid w:val="005E0465"/>
    <w:rPr>
      <w:sz w:val="24"/>
      <w:szCs w:val="24"/>
      <w:lang w:eastAsia="ru-RU"/>
    </w:rPr>
  </w:style>
  <w:style w:type="paragraph" w:customStyle="1" w:styleId="affc">
    <w:name w:val="Стандартный мой"/>
    <w:basedOn w:val="a"/>
    <w:uiPriority w:val="99"/>
    <w:rsid w:val="005E0465"/>
    <w:pPr>
      <w:ind w:firstLine="567"/>
      <w:jc w:val="both"/>
    </w:pPr>
    <w:rPr>
      <w:rFonts w:ascii="Times New Roman" w:eastAsia="Times New Roman" w:hAnsi="Times New Roman"/>
      <w:sz w:val="28"/>
    </w:rPr>
  </w:style>
  <w:style w:type="paragraph" w:customStyle="1" w:styleId="27">
    <w:name w:val="Без интервала2"/>
    <w:rsid w:val="005E0465"/>
    <w:rPr>
      <w:rFonts w:ascii="Calibri" w:hAnsi="Calibri"/>
      <w:sz w:val="22"/>
      <w:szCs w:val="22"/>
    </w:rPr>
  </w:style>
  <w:style w:type="paragraph" w:customStyle="1" w:styleId="ConsPlusNonformat">
    <w:name w:val="ConsPlusNonformat"/>
    <w:uiPriority w:val="99"/>
    <w:rsid w:val="005E0465"/>
    <w:pPr>
      <w:widowControl w:val="0"/>
      <w:autoSpaceDE w:val="0"/>
      <w:autoSpaceDN w:val="0"/>
    </w:pPr>
    <w:rPr>
      <w:rFonts w:ascii="Courier New" w:hAnsi="Courier New" w:cs="Courier New"/>
      <w:lang w:eastAsia="ru-RU"/>
    </w:rPr>
  </w:style>
  <w:style w:type="paragraph" w:customStyle="1" w:styleId="Style5">
    <w:name w:val="Style5"/>
    <w:basedOn w:val="a"/>
    <w:uiPriority w:val="99"/>
    <w:rsid w:val="005E0465"/>
    <w:pPr>
      <w:widowControl w:val="0"/>
      <w:autoSpaceDE w:val="0"/>
      <w:autoSpaceDN w:val="0"/>
      <w:adjustRightInd w:val="0"/>
      <w:spacing w:line="317" w:lineRule="exact"/>
      <w:jc w:val="center"/>
    </w:pPr>
    <w:rPr>
      <w:rFonts w:ascii="Times New Roman" w:eastAsia="Times New Roman" w:hAnsi="Times New Roman"/>
      <w:sz w:val="24"/>
      <w:szCs w:val="24"/>
    </w:rPr>
  </w:style>
  <w:style w:type="numbering" w:customStyle="1" w:styleId="15">
    <w:name w:val="Нет списка1"/>
    <w:next w:val="a2"/>
    <w:uiPriority w:val="99"/>
    <w:semiHidden/>
    <w:unhideWhenUsed/>
    <w:rsid w:val="005E0465"/>
  </w:style>
  <w:style w:type="character" w:styleId="affd">
    <w:name w:val="FollowedHyperlink"/>
    <w:uiPriority w:val="99"/>
    <w:semiHidden/>
    <w:unhideWhenUsed/>
    <w:rsid w:val="005E0465"/>
    <w:rPr>
      <w:color w:val="800080"/>
      <w:u w:val="single"/>
    </w:rPr>
  </w:style>
  <w:style w:type="paragraph" w:customStyle="1" w:styleId="xl66">
    <w:name w:val="xl66"/>
    <w:basedOn w:val="a"/>
    <w:rsid w:val="005E0465"/>
    <w:pPr>
      <w:spacing w:before="100" w:beforeAutospacing="1" w:after="100" w:afterAutospacing="1"/>
    </w:pPr>
    <w:rPr>
      <w:rFonts w:ascii="Times New Roman" w:eastAsia="Times New Roman" w:hAnsi="Times New Roman"/>
      <w:i/>
      <w:iCs/>
      <w:sz w:val="24"/>
      <w:szCs w:val="24"/>
    </w:rPr>
  </w:style>
  <w:style w:type="paragraph" w:customStyle="1" w:styleId="xl67">
    <w:name w:val="xl67"/>
    <w:basedOn w:val="a"/>
    <w:rsid w:val="005E0465"/>
    <w:pPr>
      <w:spacing w:before="100" w:beforeAutospacing="1" w:after="100" w:afterAutospacing="1"/>
    </w:pPr>
    <w:rPr>
      <w:rFonts w:ascii="Times New Roman" w:eastAsia="Times New Roman" w:hAnsi="Times New Roman"/>
      <w:i/>
      <w:iCs/>
      <w:sz w:val="24"/>
      <w:szCs w:val="24"/>
    </w:rPr>
  </w:style>
  <w:style w:type="paragraph" w:customStyle="1" w:styleId="xl68">
    <w:name w:val="xl68"/>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69">
    <w:name w:val="xl69"/>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70">
    <w:name w:val="xl70"/>
    <w:basedOn w:val="a"/>
    <w:rsid w:val="005E0465"/>
    <w:pPr>
      <w:spacing w:before="100" w:beforeAutospacing="1" w:after="100" w:afterAutospacing="1"/>
      <w:jc w:val="right"/>
    </w:pPr>
    <w:rPr>
      <w:rFonts w:ascii="Times New Roman" w:eastAsia="Times New Roman" w:hAnsi="Times New Roman"/>
      <w:sz w:val="24"/>
      <w:szCs w:val="24"/>
    </w:rPr>
  </w:style>
  <w:style w:type="paragraph" w:customStyle="1" w:styleId="xl71">
    <w:name w:val="xl71"/>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2">
    <w:name w:val="xl72"/>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73">
    <w:name w:val="xl7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4">
    <w:name w:val="xl7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5">
    <w:name w:val="xl75"/>
    <w:basedOn w:val="a"/>
    <w:rsid w:val="005E0465"/>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szCs w:val="22"/>
    </w:rPr>
  </w:style>
  <w:style w:type="paragraph" w:customStyle="1" w:styleId="xl76">
    <w:name w:val="xl76"/>
    <w:basedOn w:val="a"/>
    <w:rsid w:val="005E0465"/>
    <w:pPr>
      <w:pBdr>
        <w:top w:val="single" w:sz="4" w:space="0" w:color="auto"/>
        <w:bottom w:val="single" w:sz="4" w:space="0" w:color="auto"/>
      </w:pBdr>
      <w:spacing w:before="100" w:beforeAutospacing="1" w:after="100" w:afterAutospacing="1"/>
    </w:pPr>
    <w:rPr>
      <w:rFonts w:ascii="Times New Roman" w:eastAsia="Times New Roman" w:hAnsi="Times New Roman"/>
      <w:szCs w:val="22"/>
    </w:rPr>
  </w:style>
  <w:style w:type="paragraph" w:customStyle="1" w:styleId="xl77">
    <w:name w:val="xl77"/>
    <w:basedOn w:val="a"/>
    <w:rsid w:val="005E0465"/>
    <w:pPr>
      <w:spacing w:before="100" w:beforeAutospacing="1" w:after="100" w:afterAutospacing="1"/>
    </w:pPr>
    <w:rPr>
      <w:rFonts w:ascii="Times New Roman" w:eastAsia="Times New Roman" w:hAnsi="Times New Roman"/>
      <w:szCs w:val="22"/>
    </w:rPr>
  </w:style>
  <w:style w:type="paragraph" w:customStyle="1" w:styleId="xl78">
    <w:name w:val="xl78"/>
    <w:basedOn w:val="a"/>
    <w:rsid w:val="005E0465"/>
    <w:pPr>
      <w:spacing w:before="100" w:beforeAutospacing="1" w:after="100" w:afterAutospacing="1"/>
    </w:pPr>
    <w:rPr>
      <w:rFonts w:ascii="Times New Roman" w:eastAsia="Times New Roman" w:hAnsi="Times New Roman"/>
      <w:sz w:val="18"/>
      <w:szCs w:val="18"/>
    </w:rPr>
  </w:style>
  <w:style w:type="paragraph" w:customStyle="1" w:styleId="xl79">
    <w:name w:val="xl79"/>
    <w:basedOn w:val="a"/>
    <w:rsid w:val="005E0465"/>
    <w:pPr>
      <w:spacing w:before="100" w:beforeAutospacing="1" w:after="100" w:afterAutospacing="1"/>
      <w:jc w:val="right"/>
    </w:pPr>
    <w:rPr>
      <w:rFonts w:ascii="Times New Roman" w:eastAsia="Times New Roman" w:hAnsi="Times New Roman"/>
      <w:szCs w:val="22"/>
    </w:rPr>
  </w:style>
  <w:style w:type="paragraph" w:customStyle="1" w:styleId="xl80">
    <w:name w:val="xl80"/>
    <w:basedOn w:val="a"/>
    <w:rsid w:val="005E0465"/>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b/>
      <w:bCs/>
      <w:szCs w:val="22"/>
    </w:rPr>
  </w:style>
  <w:style w:type="paragraph" w:customStyle="1" w:styleId="xl81">
    <w:name w:val="xl81"/>
    <w:basedOn w:val="a"/>
    <w:rsid w:val="005E0465"/>
    <w:pPr>
      <w:pBdr>
        <w:top w:val="single" w:sz="4" w:space="0" w:color="auto"/>
        <w:bottom w:val="single" w:sz="4" w:space="0" w:color="auto"/>
      </w:pBdr>
      <w:spacing w:before="100" w:beforeAutospacing="1" w:after="100" w:afterAutospacing="1"/>
    </w:pPr>
    <w:rPr>
      <w:rFonts w:ascii="Times New Roman" w:eastAsia="Times New Roman" w:hAnsi="Times New Roman"/>
      <w:b/>
      <w:bCs/>
      <w:szCs w:val="22"/>
    </w:rPr>
  </w:style>
  <w:style w:type="paragraph" w:customStyle="1" w:styleId="xl82">
    <w:name w:val="xl82"/>
    <w:basedOn w:val="a"/>
    <w:rsid w:val="005E0465"/>
    <w:pPr>
      <w:spacing w:before="100" w:beforeAutospacing="1" w:after="100" w:afterAutospacing="1"/>
      <w:jc w:val="center"/>
    </w:pPr>
    <w:rPr>
      <w:rFonts w:ascii="Times New Roman" w:eastAsia="Times New Roman" w:hAnsi="Times New Roman"/>
      <w:b/>
      <w:bCs/>
      <w:sz w:val="24"/>
      <w:szCs w:val="24"/>
    </w:rPr>
  </w:style>
  <w:style w:type="paragraph" w:customStyle="1" w:styleId="xl83">
    <w:name w:val="xl83"/>
    <w:basedOn w:val="a"/>
    <w:rsid w:val="005E0465"/>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4">
    <w:name w:val="xl84"/>
    <w:basedOn w:val="a"/>
    <w:rsid w:val="005E0465"/>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5">
    <w:name w:val="xl85"/>
    <w:basedOn w:val="a"/>
    <w:rsid w:val="005E0465"/>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6">
    <w:name w:val="xl86"/>
    <w:basedOn w:val="a"/>
    <w:rsid w:val="005E0465"/>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7">
    <w:name w:val="xl87"/>
    <w:basedOn w:val="a"/>
    <w:rsid w:val="005E0465"/>
    <w:pPr>
      <w:spacing w:before="100" w:beforeAutospacing="1" w:after="100" w:afterAutospacing="1"/>
    </w:pPr>
    <w:rPr>
      <w:rFonts w:ascii="Times New Roman" w:eastAsia="Times New Roman" w:hAnsi="Times New Roman"/>
      <w:szCs w:val="22"/>
    </w:rPr>
  </w:style>
  <w:style w:type="paragraph" w:customStyle="1" w:styleId="xl88">
    <w:name w:val="xl88"/>
    <w:basedOn w:val="a"/>
    <w:rsid w:val="005E0465"/>
    <w:pPr>
      <w:spacing w:before="100" w:beforeAutospacing="1" w:after="100" w:afterAutospacing="1"/>
    </w:pPr>
    <w:rPr>
      <w:rFonts w:ascii="Times New Roman" w:eastAsia="Times New Roman" w:hAnsi="Times New Roman"/>
      <w:sz w:val="24"/>
      <w:szCs w:val="24"/>
    </w:rPr>
  </w:style>
  <w:style w:type="paragraph" w:customStyle="1" w:styleId="xl89">
    <w:name w:val="xl89"/>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90">
    <w:name w:val="xl90"/>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 w:val="24"/>
      <w:szCs w:val="24"/>
    </w:rPr>
  </w:style>
  <w:style w:type="paragraph" w:customStyle="1" w:styleId="xl91">
    <w:name w:val="xl91"/>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 w:val="24"/>
      <w:szCs w:val="24"/>
    </w:rPr>
  </w:style>
  <w:style w:type="paragraph" w:customStyle="1" w:styleId="xl92">
    <w:name w:val="xl92"/>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93">
    <w:name w:val="xl9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94">
    <w:name w:val="xl9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95">
    <w:name w:val="xl9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18"/>
      <w:szCs w:val="18"/>
    </w:rPr>
  </w:style>
  <w:style w:type="paragraph" w:customStyle="1" w:styleId="xl96">
    <w:name w:val="xl96"/>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Cs w:val="22"/>
    </w:rPr>
  </w:style>
  <w:style w:type="paragraph" w:customStyle="1" w:styleId="xl97">
    <w:name w:val="xl97"/>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Cs w:val="22"/>
    </w:rPr>
  </w:style>
  <w:style w:type="paragraph" w:customStyle="1" w:styleId="xl98">
    <w:name w:val="xl98"/>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8"/>
      <w:szCs w:val="18"/>
    </w:rPr>
  </w:style>
  <w:style w:type="paragraph" w:customStyle="1" w:styleId="xl99">
    <w:name w:val="xl99"/>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100">
    <w:name w:val="xl100"/>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101">
    <w:name w:val="xl101"/>
    <w:basedOn w:val="a"/>
    <w:rsid w:val="005E0465"/>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olor w:val="000000"/>
      <w:sz w:val="18"/>
      <w:szCs w:val="18"/>
    </w:rPr>
  </w:style>
  <w:style w:type="paragraph" w:customStyle="1" w:styleId="xl102">
    <w:name w:val="xl102"/>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103">
    <w:name w:val="xl10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04">
    <w:name w:val="xl10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05">
    <w:name w:val="xl10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65">
    <w:name w:val="xl6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6"/>
      <w:szCs w:val="16"/>
    </w:rPr>
  </w:style>
  <w:style w:type="character" w:customStyle="1" w:styleId="16">
    <w:name w:val="Основной текст Знак1"/>
    <w:aliases w:val="Основной текст1 Знак,Основной текст Знак Знак Знак,bt Знак,body text Знак,contents Знак"/>
    <w:locked/>
    <w:rsid w:val="005E0465"/>
    <w:rPr>
      <w:rFonts w:ascii="Calibri" w:eastAsia="Calibri" w:hAnsi="Calibri" w:cs="Calibri"/>
      <w:sz w:val="28"/>
      <w:szCs w:val="28"/>
    </w:rPr>
  </w:style>
  <w:style w:type="paragraph" w:customStyle="1" w:styleId="28">
    <w:name w:val="Знак Знак2 Знак Знак Знак Знак Знак Знак Знак"/>
    <w:basedOn w:val="a"/>
    <w:rsid w:val="005E0465"/>
    <w:pPr>
      <w:spacing w:after="160" w:line="240" w:lineRule="exact"/>
      <w:jc w:val="both"/>
    </w:pPr>
    <w:rPr>
      <w:rFonts w:ascii="Verdana" w:eastAsia="Times New Roman" w:hAnsi="Verdana"/>
      <w:sz w:val="24"/>
      <w:szCs w:val="24"/>
      <w:lang w:val="en-US" w:eastAsia="en-US"/>
    </w:rPr>
  </w:style>
  <w:style w:type="paragraph" w:customStyle="1" w:styleId="Style16">
    <w:name w:val="Style16"/>
    <w:basedOn w:val="a"/>
    <w:uiPriority w:val="99"/>
    <w:rsid w:val="005E0465"/>
    <w:pPr>
      <w:widowControl w:val="0"/>
      <w:autoSpaceDE w:val="0"/>
      <w:autoSpaceDN w:val="0"/>
      <w:adjustRightInd w:val="0"/>
      <w:spacing w:line="415" w:lineRule="exact"/>
      <w:ind w:firstLine="864"/>
      <w:jc w:val="both"/>
    </w:pPr>
    <w:rPr>
      <w:rFonts w:ascii="Times New Roman" w:eastAsia="Times New Roman" w:hAnsi="Times New Roman"/>
      <w:sz w:val="24"/>
      <w:szCs w:val="24"/>
    </w:rPr>
  </w:style>
  <w:style w:type="paragraph" w:customStyle="1" w:styleId="Style3">
    <w:name w:val="Style3"/>
    <w:basedOn w:val="a"/>
    <w:uiPriority w:val="99"/>
    <w:rsid w:val="005E0465"/>
    <w:pPr>
      <w:widowControl w:val="0"/>
      <w:autoSpaceDE w:val="0"/>
      <w:autoSpaceDN w:val="0"/>
      <w:adjustRightInd w:val="0"/>
      <w:jc w:val="center"/>
    </w:pPr>
    <w:rPr>
      <w:rFonts w:ascii="Times New Roman" w:eastAsia="Times New Roman" w:hAnsi="Times New Roman"/>
      <w:sz w:val="24"/>
      <w:szCs w:val="24"/>
    </w:rPr>
  </w:style>
  <w:style w:type="paragraph" w:customStyle="1" w:styleId="Style7">
    <w:name w:val="Style7"/>
    <w:basedOn w:val="a"/>
    <w:uiPriority w:val="99"/>
    <w:rsid w:val="005E0465"/>
    <w:pPr>
      <w:widowControl w:val="0"/>
      <w:autoSpaceDE w:val="0"/>
      <w:autoSpaceDN w:val="0"/>
      <w:adjustRightInd w:val="0"/>
      <w:spacing w:line="422" w:lineRule="exact"/>
      <w:ind w:firstLine="1224"/>
      <w:jc w:val="both"/>
    </w:pPr>
    <w:rPr>
      <w:rFonts w:ascii="Times New Roman" w:eastAsia="Times New Roman" w:hAnsi="Times New Roman"/>
      <w:sz w:val="24"/>
      <w:szCs w:val="24"/>
    </w:rPr>
  </w:style>
  <w:style w:type="paragraph" w:customStyle="1" w:styleId="Style21">
    <w:name w:val="Style21"/>
    <w:basedOn w:val="a"/>
    <w:uiPriority w:val="99"/>
    <w:rsid w:val="005E0465"/>
    <w:pPr>
      <w:widowControl w:val="0"/>
      <w:autoSpaceDE w:val="0"/>
      <w:autoSpaceDN w:val="0"/>
      <w:adjustRightInd w:val="0"/>
      <w:spacing w:line="422" w:lineRule="exact"/>
    </w:pPr>
    <w:rPr>
      <w:rFonts w:ascii="Times New Roman" w:eastAsia="Times New Roman" w:hAnsi="Times New Roman"/>
      <w:sz w:val="24"/>
      <w:szCs w:val="24"/>
    </w:rPr>
  </w:style>
  <w:style w:type="paragraph" w:customStyle="1" w:styleId="Style38">
    <w:name w:val="Style38"/>
    <w:basedOn w:val="a"/>
    <w:uiPriority w:val="99"/>
    <w:rsid w:val="005E0465"/>
    <w:pPr>
      <w:widowControl w:val="0"/>
      <w:autoSpaceDE w:val="0"/>
      <w:autoSpaceDN w:val="0"/>
      <w:adjustRightInd w:val="0"/>
      <w:spacing w:line="424" w:lineRule="exact"/>
      <w:ind w:firstLine="845"/>
      <w:jc w:val="both"/>
    </w:pPr>
    <w:rPr>
      <w:rFonts w:ascii="Times New Roman" w:eastAsia="Times New Roman" w:hAnsi="Times New Roman"/>
      <w:sz w:val="24"/>
      <w:szCs w:val="24"/>
    </w:rPr>
  </w:style>
  <w:style w:type="paragraph" w:customStyle="1" w:styleId="p5">
    <w:name w:val="p5"/>
    <w:basedOn w:val="a"/>
    <w:rsid w:val="005E0465"/>
    <w:pPr>
      <w:spacing w:before="100" w:beforeAutospacing="1" w:after="100" w:afterAutospacing="1"/>
    </w:pPr>
    <w:rPr>
      <w:rFonts w:ascii="Times New Roman" w:eastAsia="Times New Roman" w:hAnsi="Times New Roman"/>
      <w:sz w:val="24"/>
      <w:szCs w:val="24"/>
    </w:rPr>
  </w:style>
  <w:style w:type="paragraph" w:customStyle="1" w:styleId="Style42">
    <w:name w:val="Style42"/>
    <w:basedOn w:val="a"/>
    <w:uiPriority w:val="99"/>
    <w:rsid w:val="005E0465"/>
    <w:pPr>
      <w:widowControl w:val="0"/>
      <w:autoSpaceDE w:val="0"/>
      <w:autoSpaceDN w:val="0"/>
      <w:adjustRightInd w:val="0"/>
      <w:spacing w:line="442" w:lineRule="exact"/>
      <w:ind w:firstLine="283"/>
    </w:pPr>
    <w:rPr>
      <w:rFonts w:ascii="Times New Roman" w:eastAsia="Times New Roman" w:hAnsi="Times New Roman"/>
      <w:sz w:val="24"/>
      <w:szCs w:val="24"/>
    </w:rPr>
  </w:style>
  <w:style w:type="paragraph" w:customStyle="1" w:styleId="affe">
    <w:name w:val="Стиль"/>
    <w:uiPriority w:val="99"/>
    <w:rsid w:val="005E0465"/>
    <w:pPr>
      <w:widowControl w:val="0"/>
      <w:autoSpaceDE w:val="0"/>
      <w:autoSpaceDN w:val="0"/>
      <w:adjustRightInd w:val="0"/>
    </w:pPr>
    <w:rPr>
      <w:rFonts w:ascii="Arial" w:hAnsi="Arial" w:cs="Arial"/>
      <w:sz w:val="24"/>
      <w:szCs w:val="24"/>
      <w:lang w:eastAsia="ru-RU"/>
    </w:rPr>
  </w:style>
  <w:style w:type="character" w:customStyle="1" w:styleId="FontStyle85">
    <w:name w:val="Font Style85"/>
    <w:uiPriority w:val="99"/>
    <w:rsid w:val="005E0465"/>
    <w:rPr>
      <w:rFonts w:ascii="Times New Roman" w:hAnsi="Times New Roman" w:cs="Times New Roman" w:hint="default"/>
      <w:sz w:val="24"/>
      <w:szCs w:val="24"/>
    </w:rPr>
  </w:style>
  <w:style w:type="character" w:customStyle="1" w:styleId="FontStyle84">
    <w:name w:val="Font Style84"/>
    <w:uiPriority w:val="99"/>
    <w:rsid w:val="005E0465"/>
    <w:rPr>
      <w:rFonts w:ascii="Times New Roman" w:hAnsi="Times New Roman" w:cs="Times New Roman" w:hint="default"/>
      <w:b/>
      <w:bCs/>
      <w:spacing w:val="10"/>
      <w:sz w:val="24"/>
      <w:szCs w:val="24"/>
    </w:rPr>
  </w:style>
  <w:style w:type="character" w:customStyle="1" w:styleId="FontStyle45">
    <w:name w:val="Font Style45"/>
    <w:rsid w:val="005E0465"/>
    <w:rPr>
      <w:rFonts w:ascii="Times New Roman" w:hAnsi="Times New Roman" w:cs="Times New Roman" w:hint="default"/>
      <w:sz w:val="22"/>
      <w:szCs w:val="22"/>
    </w:rPr>
  </w:style>
  <w:style w:type="numbering" w:customStyle="1" w:styleId="29">
    <w:name w:val="Нет списка2"/>
    <w:next w:val="a2"/>
    <w:semiHidden/>
    <w:unhideWhenUsed/>
    <w:rsid w:val="005E0465"/>
  </w:style>
  <w:style w:type="table" w:customStyle="1" w:styleId="17">
    <w:name w:val="Сетка таблицы1"/>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a"/>
    <w:basedOn w:val="a"/>
    <w:rsid w:val="005E0465"/>
    <w:pPr>
      <w:spacing w:before="100" w:beforeAutospacing="1" w:after="100" w:afterAutospacing="1"/>
    </w:pPr>
    <w:rPr>
      <w:rFonts w:ascii="Times New Roman" w:eastAsia="Times New Roman" w:hAnsi="Times New Roman"/>
      <w:sz w:val="24"/>
      <w:szCs w:val="24"/>
    </w:rPr>
  </w:style>
  <w:style w:type="numbering" w:customStyle="1" w:styleId="32">
    <w:name w:val="Нет списка3"/>
    <w:next w:val="a2"/>
    <w:uiPriority w:val="99"/>
    <w:semiHidden/>
    <w:unhideWhenUsed/>
    <w:rsid w:val="005E0465"/>
  </w:style>
  <w:style w:type="paragraph" w:customStyle="1" w:styleId="2a">
    <w:name w:val="Тема2"/>
    <w:basedOn w:val="a"/>
    <w:uiPriority w:val="99"/>
    <w:rsid w:val="005E0465"/>
    <w:pPr>
      <w:widowControl w:val="0"/>
      <w:ind w:right="5902"/>
    </w:pPr>
    <w:rPr>
      <w:rFonts w:ascii="Times New Roman" w:hAnsi="Times New Roman"/>
      <w:sz w:val="24"/>
      <w:szCs w:val="24"/>
    </w:rPr>
  </w:style>
  <w:style w:type="numbering" w:customStyle="1" w:styleId="41">
    <w:name w:val="Нет списка4"/>
    <w:next w:val="a2"/>
    <w:semiHidden/>
    <w:rsid w:val="005E0465"/>
  </w:style>
  <w:style w:type="table" w:customStyle="1" w:styleId="2b">
    <w:name w:val="Сетка таблицы2"/>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2"/>
    <w:uiPriority w:val="99"/>
    <w:semiHidden/>
    <w:unhideWhenUsed/>
    <w:rsid w:val="005E0465"/>
  </w:style>
  <w:style w:type="numbering" w:customStyle="1" w:styleId="61">
    <w:name w:val="Нет списка6"/>
    <w:next w:val="a2"/>
    <w:uiPriority w:val="99"/>
    <w:semiHidden/>
    <w:unhideWhenUsed/>
    <w:rsid w:val="005E0465"/>
  </w:style>
  <w:style w:type="numbering" w:customStyle="1" w:styleId="72">
    <w:name w:val="Нет списка7"/>
    <w:next w:val="a2"/>
    <w:uiPriority w:val="99"/>
    <w:semiHidden/>
    <w:unhideWhenUsed/>
    <w:rsid w:val="005E0465"/>
  </w:style>
  <w:style w:type="numbering" w:customStyle="1" w:styleId="81">
    <w:name w:val="Нет списка8"/>
    <w:next w:val="a2"/>
    <w:uiPriority w:val="99"/>
    <w:semiHidden/>
    <w:unhideWhenUsed/>
    <w:rsid w:val="005E0465"/>
  </w:style>
  <w:style w:type="numbering" w:customStyle="1" w:styleId="91">
    <w:name w:val="Нет списка9"/>
    <w:next w:val="a2"/>
    <w:uiPriority w:val="99"/>
    <w:semiHidden/>
    <w:unhideWhenUsed/>
    <w:rsid w:val="005E0465"/>
  </w:style>
  <w:style w:type="table" w:customStyle="1" w:styleId="33">
    <w:name w:val="Сетка таблицы3"/>
    <w:basedOn w:val="a1"/>
    <w:next w:val="aff7"/>
    <w:uiPriority w:val="59"/>
    <w:rsid w:val="005E0465"/>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2"/>
    <w:semiHidden/>
    <w:unhideWhenUsed/>
    <w:rsid w:val="005E0465"/>
  </w:style>
  <w:style w:type="table" w:customStyle="1" w:styleId="42">
    <w:name w:val="Сетка таблицы4"/>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с отступом 21"/>
    <w:basedOn w:val="a"/>
    <w:rsid w:val="005E0465"/>
    <w:pPr>
      <w:suppressAutoHyphens/>
      <w:spacing w:line="360" w:lineRule="auto"/>
      <w:ind w:firstLine="708"/>
      <w:jc w:val="both"/>
    </w:pPr>
    <w:rPr>
      <w:rFonts w:ascii="Times New Roman" w:eastAsia="Times New Roman" w:hAnsi="Times New Roman" w:cs="Calibri"/>
      <w:sz w:val="24"/>
      <w:lang w:eastAsia="ar-SA"/>
    </w:rPr>
  </w:style>
  <w:style w:type="numbering" w:customStyle="1" w:styleId="110">
    <w:name w:val="Нет списка11"/>
    <w:next w:val="a2"/>
    <w:uiPriority w:val="99"/>
    <w:semiHidden/>
    <w:unhideWhenUsed/>
    <w:rsid w:val="005E0465"/>
  </w:style>
  <w:style w:type="character" w:customStyle="1" w:styleId="Absatz-Standardschriftart">
    <w:name w:val="Absatz-Standardschriftart"/>
    <w:rsid w:val="005E0465"/>
  </w:style>
  <w:style w:type="character" w:customStyle="1" w:styleId="WW-Absatz-Standardschriftart">
    <w:name w:val="WW-Absatz-Standardschriftart"/>
    <w:rsid w:val="005E0465"/>
  </w:style>
  <w:style w:type="character" w:customStyle="1" w:styleId="WW-Absatz-Standardschriftart1">
    <w:name w:val="WW-Absatz-Standardschriftart1"/>
    <w:rsid w:val="005E0465"/>
  </w:style>
  <w:style w:type="character" w:customStyle="1" w:styleId="WW-Absatz-Standardschriftart11">
    <w:name w:val="WW-Absatz-Standardschriftart11"/>
    <w:rsid w:val="005E0465"/>
  </w:style>
  <w:style w:type="character" w:customStyle="1" w:styleId="WW-Absatz-Standardschriftart111">
    <w:name w:val="WW-Absatz-Standardschriftart111"/>
    <w:rsid w:val="005E0465"/>
  </w:style>
  <w:style w:type="character" w:customStyle="1" w:styleId="WW-Absatz-Standardschriftart1111">
    <w:name w:val="WW-Absatz-Standardschriftart1111"/>
    <w:rsid w:val="005E0465"/>
  </w:style>
  <w:style w:type="character" w:customStyle="1" w:styleId="WW-Absatz-Standardschriftart11111">
    <w:name w:val="WW-Absatz-Standardschriftart11111"/>
    <w:rsid w:val="005E0465"/>
  </w:style>
  <w:style w:type="character" w:customStyle="1" w:styleId="WW-Absatz-Standardschriftart111111">
    <w:name w:val="WW-Absatz-Standardschriftart111111"/>
    <w:rsid w:val="005E0465"/>
  </w:style>
  <w:style w:type="character" w:customStyle="1" w:styleId="WW-Absatz-Standardschriftart1111111">
    <w:name w:val="WW-Absatz-Standardschriftart1111111"/>
    <w:rsid w:val="005E0465"/>
  </w:style>
  <w:style w:type="character" w:customStyle="1" w:styleId="WW-Absatz-Standardschriftart11111111">
    <w:name w:val="WW-Absatz-Standardschriftart11111111"/>
    <w:rsid w:val="005E0465"/>
  </w:style>
  <w:style w:type="character" w:customStyle="1" w:styleId="WW-Absatz-Standardschriftart111111111">
    <w:name w:val="WW-Absatz-Standardschriftart111111111"/>
    <w:rsid w:val="005E0465"/>
  </w:style>
  <w:style w:type="character" w:customStyle="1" w:styleId="WW-Absatz-Standardschriftart1111111111">
    <w:name w:val="WW-Absatz-Standardschriftart1111111111"/>
    <w:rsid w:val="005E0465"/>
  </w:style>
  <w:style w:type="character" w:customStyle="1" w:styleId="WW-Absatz-Standardschriftart11111111111">
    <w:name w:val="WW-Absatz-Standardschriftart11111111111"/>
    <w:rsid w:val="005E0465"/>
  </w:style>
  <w:style w:type="character" w:customStyle="1" w:styleId="WW-Absatz-Standardschriftart111111111111">
    <w:name w:val="WW-Absatz-Standardschriftart111111111111"/>
    <w:rsid w:val="005E0465"/>
  </w:style>
  <w:style w:type="character" w:customStyle="1" w:styleId="WW-Absatz-Standardschriftart1111111111111">
    <w:name w:val="WW-Absatz-Standardschriftart1111111111111"/>
    <w:rsid w:val="005E0465"/>
  </w:style>
  <w:style w:type="character" w:customStyle="1" w:styleId="2c">
    <w:name w:val="Основной шрифт абзаца2"/>
    <w:rsid w:val="005E0465"/>
  </w:style>
  <w:style w:type="character" w:customStyle="1" w:styleId="WW-Absatz-Standardschriftart11111111111111">
    <w:name w:val="WW-Absatz-Standardschriftart11111111111111"/>
    <w:rsid w:val="005E0465"/>
  </w:style>
  <w:style w:type="character" w:customStyle="1" w:styleId="WW-Absatz-Standardschriftart111111111111111">
    <w:name w:val="WW-Absatz-Standardschriftart111111111111111"/>
    <w:rsid w:val="005E0465"/>
  </w:style>
  <w:style w:type="character" w:customStyle="1" w:styleId="WW8NumSt3z0">
    <w:name w:val="WW8NumSt3z0"/>
    <w:rsid w:val="005E0465"/>
    <w:rPr>
      <w:rFonts w:ascii="Times New Roman" w:hAnsi="Times New Roman" w:cs="Times New Roman"/>
    </w:rPr>
  </w:style>
  <w:style w:type="character" w:customStyle="1" w:styleId="18">
    <w:name w:val="Основной шрифт абзаца1"/>
    <w:rsid w:val="005E0465"/>
  </w:style>
  <w:style w:type="character" w:customStyle="1" w:styleId="afff0">
    <w:name w:val="Символ нумерации"/>
    <w:rsid w:val="005E0465"/>
  </w:style>
  <w:style w:type="character" w:customStyle="1" w:styleId="WW8NumSt1z0">
    <w:name w:val="WW8NumSt1z0"/>
    <w:rsid w:val="005E0465"/>
    <w:rPr>
      <w:rFonts w:ascii="Times New Roman" w:hAnsi="Times New Roman" w:cs="Times New Roman"/>
    </w:rPr>
  </w:style>
  <w:style w:type="character" w:customStyle="1" w:styleId="34">
    <w:name w:val="Основной шрифт абзаца3"/>
    <w:rsid w:val="005E0465"/>
  </w:style>
  <w:style w:type="character" w:customStyle="1" w:styleId="35">
    <w:name w:val="Основной текст 3 Знак"/>
    <w:rsid w:val="005E0465"/>
    <w:rPr>
      <w:sz w:val="16"/>
      <w:szCs w:val="16"/>
    </w:rPr>
  </w:style>
  <w:style w:type="paragraph" w:styleId="afff1">
    <w:name w:val="List"/>
    <w:basedOn w:val="aff3"/>
    <w:rsid w:val="005E0465"/>
    <w:rPr>
      <w:rFonts w:ascii="Arial" w:eastAsia="Times New Roman" w:hAnsi="Arial" w:cs="Tahoma"/>
      <w:sz w:val="22"/>
      <w:szCs w:val="24"/>
      <w:lang w:eastAsia="ar-SA"/>
    </w:rPr>
  </w:style>
  <w:style w:type="paragraph" w:customStyle="1" w:styleId="2d">
    <w:name w:val="Название2"/>
    <w:basedOn w:val="a"/>
    <w:rsid w:val="005E0465"/>
    <w:pPr>
      <w:suppressLineNumbers/>
      <w:spacing w:before="120" w:after="120"/>
    </w:pPr>
    <w:rPr>
      <w:rFonts w:ascii="Times New Roman" w:eastAsia="Times New Roman" w:hAnsi="Times New Roman" w:cs="Tahoma"/>
      <w:i/>
      <w:iCs/>
      <w:sz w:val="24"/>
      <w:szCs w:val="24"/>
      <w:lang w:eastAsia="ar-SA"/>
    </w:rPr>
  </w:style>
  <w:style w:type="paragraph" w:customStyle="1" w:styleId="2e">
    <w:name w:val="Указатель2"/>
    <w:basedOn w:val="a"/>
    <w:rsid w:val="005E0465"/>
    <w:pPr>
      <w:suppressLineNumbers/>
    </w:pPr>
    <w:rPr>
      <w:rFonts w:ascii="Times New Roman" w:eastAsia="Times New Roman" w:hAnsi="Times New Roman" w:cs="Tahoma"/>
      <w:sz w:val="24"/>
      <w:szCs w:val="24"/>
      <w:lang w:eastAsia="ar-SA"/>
    </w:rPr>
  </w:style>
  <w:style w:type="paragraph" w:customStyle="1" w:styleId="19">
    <w:name w:val="Название1"/>
    <w:basedOn w:val="a"/>
    <w:rsid w:val="005E0465"/>
    <w:pPr>
      <w:suppressLineNumbers/>
      <w:spacing w:before="120" w:after="120"/>
    </w:pPr>
    <w:rPr>
      <w:rFonts w:ascii="Times New Roman" w:eastAsia="Times New Roman" w:hAnsi="Times New Roman" w:cs="Tahoma"/>
      <w:i/>
      <w:iCs/>
      <w:sz w:val="24"/>
      <w:szCs w:val="24"/>
      <w:lang w:eastAsia="ar-SA"/>
    </w:rPr>
  </w:style>
  <w:style w:type="paragraph" w:customStyle="1" w:styleId="1a">
    <w:name w:val="Указатель1"/>
    <w:basedOn w:val="a"/>
    <w:rsid w:val="005E0465"/>
    <w:pPr>
      <w:suppressLineNumbers/>
    </w:pPr>
    <w:rPr>
      <w:rFonts w:ascii="Times New Roman" w:eastAsia="Times New Roman" w:hAnsi="Times New Roman" w:cs="Tahoma"/>
      <w:sz w:val="24"/>
      <w:szCs w:val="24"/>
      <w:lang w:eastAsia="ar-SA"/>
    </w:rPr>
  </w:style>
  <w:style w:type="paragraph" w:customStyle="1" w:styleId="211">
    <w:name w:val="Основной текст 21"/>
    <w:basedOn w:val="a"/>
    <w:rsid w:val="005E0465"/>
    <w:pPr>
      <w:tabs>
        <w:tab w:val="left" w:pos="1418"/>
      </w:tabs>
      <w:jc w:val="both"/>
    </w:pPr>
    <w:rPr>
      <w:rFonts w:ascii="Times New Roman" w:eastAsia="Times New Roman" w:hAnsi="Times New Roman"/>
      <w:sz w:val="24"/>
      <w:szCs w:val="22"/>
      <w:lang w:eastAsia="ar-SA"/>
    </w:rPr>
  </w:style>
  <w:style w:type="paragraph" w:customStyle="1" w:styleId="1b">
    <w:name w:val="Цитата1"/>
    <w:basedOn w:val="a"/>
    <w:rsid w:val="005E0465"/>
    <w:pPr>
      <w:shd w:val="clear" w:color="auto" w:fill="FFFFFF"/>
      <w:spacing w:before="5"/>
      <w:ind w:left="5" w:right="19" w:firstLine="706"/>
      <w:jc w:val="both"/>
    </w:pPr>
    <w:rPr>
      <w:rFonts w:ascii="Times New Roman" w:eastAsia="Times New Roman" w:hAnsi="Times New Roman"/>
      <w:sz w:val="24"/>
      <w:szCs w:val="28"/>
      <w:lang w:eastAsia="ar-SA"/>
    </w:rPr>
  </w:style>
  <w:style w:type="paragraph" w:customStyle="1" w:styleId="320">
    <w:name w:val="Основной текст с отступом 32"/>
    <w:basedOn w:val="a"/>
    <w:rsid w:val="005E0465"/>
    <w:pPr>
      <w:ind w:firstLine="709"/>
      <w:jc w:val="both"/>
    </w:pPr>
    <w:rPr>
      <w:rFonts w:ascii="Times New Roman" w:eastAsia="Times New Roman" w:hAnsi="Times New Roman"/>
      <w:sz w:val="24"/>
      <w:szCs w:val="24"/>
      <w:lang w:eastAsia="ar-SA"/>
    </w:rPr>
  </w:style>
  <w:style w:type="paragraph" w:customStyle="1" w:styleId="afff2">
    <w:name w:val="Заголовок статьи"/>
    <w:basedOn w:val="a"/>
    <w:next w:val="a"/>
    <w:rsid w:val="005E0465"/>
    <w:pPr>
      <w:autoSpaceDE w:val="0"/>
      <w:ind w:left="1612" w:hanging="892"/>
      <w:jc w:val="both"/>
    </w:pPr>
    <w:rPr>
      <w:rFonts w:ascii="Arial" w:eastAsia="Times New Roman" w:hAnsi="Arial"/>
      <w:sz w:val="20"/>
      <w:lang w:eastAsia="ar-SA"/>
    </w:rPr>
  </w:style>
  <w:style w:type="paragraph" w:customStyle="1" w:styleId="310">
    <w:name w:val="Основной текст 31"/>
    <w:basedOn w:val="a"/>
    <w:rsid w:val="005E0465"/>
    <w:pPr>
      <w:widowControl w:val="0"/>
      <w:shd w:val="clear" w:color="auto" w:fill="FFFFFF"/>
      <w:tabs>
        <w:tab w:val="left" w:pos="163"/>
        <w:tab w:val="left" w:pos="540"/>
      </w:tabs>
      <w:autoSpaceDE w:val="0"/>
      <w:jc w:val="both"/>
    </w:pPr>
    <w:rPr>
      <w:rFonts w:ascii="Times New Roman" w:eastAsia="Times New Roman" w:hAnsi="Times New Roman"/>
      <w:color w:val="000000"/>
      <w:sz w:val="28"/>
      <w:szCs w:val="28"/>
      <w:lang w:eastAsia="ar-SA"/>
    </w:rPr>
  </w:style>
  <w:style w:type="paragraph" w:customStyle="1" w:styleId="afff3">
    <w:name w:val="Заголовок таблицы"/>
    <w:basedOn w:val="ae"/>
    <w:rsid w:val="005E0465"/>
    <w:pPr>
      <w:suppressLineNumbers/>
      <w:jc w:val="center"/>
    </w:pPr>
    <w:rPr>
      <w:rFonts w:ascii="Times New Roman" w:eastAsia="Times New Roman" w:hAnsi="Times New Roman" w:cs="Times New Roman"/>
      <w:b/>
      <w:bCs/>
      <w:szCs w:val="24"/>
      <w:lang w:eastAsia="ar-SA" w:bidi="ar-SA"/>
    </w:rPr>
  </w:style>
  <w:style w:type="paragraph" w:customStyle="1" w:styleId="afff4">
    <w:name w:val="Содержимое врезки"/>
    <w:basedOn w:val="aff3"/>
    <w:rsid w:val="005E0465"/>
    <w:rPr>
      <w:rFonts w:ascii="Arial" w:eastAsia="Times New Roman" w:hAnsi="Arial"/>
      <w:sz w:val="22"/>
      <w:szCs w:val="24"/>
      <w:lang w:eastAsia="ar-SA"/>
    </w:rPr>
  </w:style>
  <w:style w:type="paragraph" w:customStyle="1" w:styleId="ConsPlusTitle">
    <w:name w:val="ConsPlusTitle"/>
    <w:basedOn w:val="a"/>
    <w:next w:val="ConsPlusNormal"/>
    <w:rsid w:val="005E0465"/>
    <w:pPr>
      <w:suppressAutoHyphens/>
      <w:autoSpaceDE w:val="0"/>
    </w:pPr>
    <w:rPr>
      <w:rFonts w:ascii="Arial" w:eastAsia="Arial" w:hAnsi="Arial"/>
      <w:b/>
      <w:bCs/>
      <w:sz w:val="20"/>
    </w:rPr>
  </w:style>
  <w:style w:type="paragraph" w:customStyle="1" w:styleId="ConsPlusCell">
    <w:name w:val="ConsPlusCell"/>
    <w:basedOn w:val="a"/>
    <w:rsid w:val="005E0465"/>
    <w:pPr>
      <w:suppressAutoHyphens/>
      <w:autoSpaceDE w:val="0"/>
    </w:pPr>
    <w:rPr>
      <w:rFonts w:ascii="Arial" w:eastAsia="Arial" w:hAnsi="Arial"/>
      <w:sz w:val="20"/>
    </w:rPr>
  </w:style>
  <w:style w:type="paragraph" w:customStyle="1" w:styleId="ConsPlusDocList">
    <w:name w:val="ConsPlusDocList"/>
    <w:basedOn w:val="a"/>
    <w:rsid w:val="005E0465"/>
    <w:pPr>
      <w:suppressAutoHyphens/>
      <w:autoSpaceDE w:val="0"/>
    </w:pPr>
    <w:rPr>
      <w:rFonts w:ascii="Courier New" w:eastAsia="Courier New" w:hAnsi="Courier New"/>
      <w:sz w:val="20"/>
    </w:rPr>
  </w:style>
  <w:style w:type="paragraph" w:customStyle="1" w:styleId="311">
    <w:name w:val="Основной текст с отступом 31"/>
    <w:basedOn w:val="a"/>
    <w:rsid w:val="005E0465"/>
    <w:pPr>
      <w:ind w:firstLine="709"/>
      <w:jc w:val="both"/>
    </w:pPr>
    <w:rPr>
      <w:rFonts w:ascii="Times New Roman" w:eastAsia="Times New Roman" w:hAnsi="Times New Roman"/>
      <w:sz w:val="24"/>
      <w:szCs w:val="24"/>
      <w:lang w:eastAsia="ar-SA"/>
    </w:rPr>
  </w:style>
  <w:style w:type="paragraph" w:customStyle="1" w:styleId="321">
    <w:name w:val="Основной текст 32"/>
    <w:basedOn w:val="a"/>
    <w:rsid w:val="005E0465"/>
    <w:pPr>
      <w:spacing w:after="120"/>
    </w:pPr>
    <w:rPr>
      <w:rFonts w:ascii="Times New Roman" w:eastAsia="Times New Roman" w:hAnsi="Times New Roman"/>
      <w:sz w:val="16"/>
      <w:szCs w:val="16"/>
      <w:lang w:eastAsia="ar-SA"/>
    </w:rPr>
  </w:style>
  <w:style w:type="paragraph" w:customStyle="1" w:styleId="1c">
    <w:name w:val="Знак Знак Знак Знак Знак Знак Знак1"/>
    <w:basedOn w:val="a"/>
    <w:rsid w:val="005E0465"/>
    <w:pPr>
      <w:widowControl w:val="0"/>
      <w:spacing w:after="160" w:line="240" w:lineRule="exact"/>
      <w:jc w:val="right"/>
    </w:pPr>
    <w:rPr>
      <w:rFonts w:ascii="Times New Roman" w:eastAsia="Times New Roman" w:hAnsi="Times New Roman"/>
      <w:sz w:val="20"/>
      <w:lang w:val="en-GB" w:eastAsia="ar-SA"/>
    </w:rPr>
  </w:style>
  <w:style w:type="paragraph" w:customStyle="1" w:styleId="220">
    <w:name w:val="Основной текст с отступом 22"/>
    <w:basedOn w:val="a"/>
    <w:rsid w:val="005E0465"/>
    <w:pPr>
      <w:spacing w:after="120" w:line="480" w:lineRule="auto"/>
      <w:ind w:left="283"/>
    </w:pPr>
    <w:rPr>
      <w:rFonts w:ascii="Times New Roman" w:eastAsia="Times New Roman" w:hAnsi="Times New Roman"/>
      <w:sz w:val="24"/>
      <w:szCs w:val="24"/>
      <w:lang w:eastAsia="ar-SA"/>
    </w:rPr>
  </w:style>
  <w:style w:type="paragraph" w:customStyle="1" w:styleId="WW-0">
    <w:name w:val="WW-Текст"/>
    <w:basedOn w:val="a"/>
    <w:rsid w:val="005E0465"/>
    <w:rPr>
      <w:rFonts w:ascii="Courier New" w:eastAsia="Times New Roman" w:hAnsi="Courier New"/>
      <w:sz w:val="20"/>
      <w:szCs w:val="24"/>
      <w:lang w:eastAsia="ar-SA"/>
    </w:rPr>
  </w:style>
  <w:style w:type="paragraph" w:customStyle="1" w:styleId="afff5">
    <w:name w:val="Знак"/>
    <w:basedOn w:val="a"/>
    <w:rsid w:val="005E0465"/>
    <w:pPr>
      <w:spacing w:after="160" w:line="240" w:lineRule="exact"/>
    </w:pPr>
    <w:rPr>
      <w:rFonts w:ascii="Verdana" w:eastAsia="Times New Roman" w:hAnsi="Verdana"/>
      <w:sz w:val="20"/>
      <w:lang w:val="en-US" w:eastAsia="en-US"/>
    </w:rPr>
  </w:style>
  <w:style w:type="paragraph" w:styleId="36">
    <w:name w:val="Body Text 3"/>
    <w:basedOn w:val="a"/>
    <w:link w:val="312"/>
    <w:rsid w:val="005E0465"/>
    <w:pPr>
      <w:spacing w:after="120"/>
    </w:pPr>
    <w:rPr>
      <w:rFonts w:ascii="Times New Roman" w:eastAsia="Times New Roman" w:hAnsi="Times New Roman"/>
      <w:sz w:val="16"/>
      <w:szCs w:val="16"/>
    </w:rPr>
  </w:style>
  <w:style w:type="character" w:customStyle="1" w:styleId="312">
    <w:name w:val="Основной текст 3 Знак1"/>
    <w:basedOn w:val="a0"/>
    <w:link w:val="36"/>
    <w:rsid w:val="005E0465"/>
    <w:rPr>
      <w:sz w:val="16"/>
      <w:szCs w:val="16"/>
      <w:lang w:eastAsia="ru-RU"/>
    </w:rPr>
  </w:style>
  <w:style w:type="paragraph" w:customStyle="1" w:styleId="2f">
    <w:name w:val="Абзац списка2"/>
    <w:basedOn w:val="a"/>
    <w:rsid w:val="005E0465"/>
    <w:pPr>
      <w:spacing w:after="200" w:line="276" w:lineRule="auto"/>
      <w:ind w:left="720"/>
    </w:pPr>
    <w:rPr>
      <w:rFonts w:eastAsia="Times New Roman" w:cs="Calibri"/>
      <w:szCs w:val="22"/>
      <w:lang w:eastAsia="en-US"/>
    </w:rPr>
  </w:style>
  <w:style w:type="paragraph" w:customStyle="1" w:styleId="1d">
    <w:name w:val="Знак Знак1 Знак Знак"/>
    <w:basedOn w:val="a"/>
    <w:rsid w:val="005E0465"/>
    <w:pPr>
      <w:spacing w:after="160" w:line="240" w:lineRule="exact"/>
    </w:pPr>
    <w:rPr>
      <w:rFonts w:ascii="Verdana" w:eastAsia="Times New Roman" w:hAnsi="Verdana" w:cs="Verdana"/>
      <w:sz w:val="20"/>
      <w:lang w:val="en-US" w:eastAsia="en-US"/>
    </w:rPr>
  </w:style>
  <w:style w:type="paragraph" w:customStyle="1" w:styleId="afff6">
    <w:name w:val="Знак Знак Знак Знак Знак Знак"/>
    <w:basedOn w:val="a"/>
    <w:rsid w:val="005E0465"/>
    <w:pPr>
      <w:spacing w:after="160"/>
    </w:pPr>
    <w:rPr>
      <w:rFonts w:ascii="Arial" w:eastAsia="Times New Roman" w:hAnsi="Arial"/>
      <w:b/>
      <w:color w:val="FFFFFF"/>
      <w:sz w:val="32"/>
      <w:lang w:val="en-US" w:eastAsia="en-US"/>
    </w:rPr>
  </w:style>
  <w:style w:type="paragraph" w:customStyle="1" w:styleId="afff7">
    <w:name w:val="Знак Знак Знак Знак"/>
    <w:basedOn w:val="a"/>
    <w:rsid w:val="005E0465"/>
    <w:pPr>
      <w:spacing w:after="160" w:line="240" w:lineRule="exact"/>
    </w:pPr>
    <w:rPr>
      <w:rFonts w:ascii="Verdana" w:eastAsia="Times New Roman" w:hAnsi="Verdana" w:cs="Verdana"/>
      <w:sz w:val="24"/>
      <w:szCs w:val="24"/>
      <w:lang w:val="en-US" w:eastAsia="en-US"/>
    </w:rPr>
  </w:style>
  <w:style w:type="character" w:customStyle="1" w:styleId="2f0">
    <w:name w:val="Основной текст (2)_"/>
    <w:link w:val="2f1"/>
    <w:locked/>
    <w:rsid w:val="005E0465"/>
    <w:rPr>
      <w:b/>
      <w:shd w:val="clear" w:color="auto" w:fill="FFFFFF"/>
    </w:rPr>
  </w:style>
  <w:style w:type="paragraph" w:customStyle="1" w:styleId="2f1">
    <w:name w:val="Основной текст (2)"/>
    <w:basedOn w:val="a"/>
    <w:link w:val="2f0"/>
    <w:rsid w:val="005E0465"/>
    <w:pPr>
      <w:widowControl w:val="0"/>
      <w:shd w:val="clear" w:color="auto" w:fill="FFFFFF"/>
      <w:spacing w:before="300" w:after="540" w:line="240" w:lineRule="atLeast"/>
      <w:jc w:val="center"/>
    </w:pPr>
    <w:rPr>
      <w:rFonts w:ascii="Times New Roman" w:eastAsia="Times New Roman" w:hAnsi="Times New Roman"/>
      <w:b/>
      <w:sz w:val="20"/>
      <w:shd w:val="clear" w:color="auto" w:fill="FFFFFF"/>
      <w:lang w:eastAsia="en-US"/>
    </w:rPr>
  </w:style>
  <w:style w:type="character" w:customStyle="1" w:styleId="2f2">
    <w:name w:val="Основной текст (2) + Полужирный"/>
    <w:rsid w:val="005E0465"/>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1pt0pt">
    <w:name w:val="Основной текст (2) + 11 pt;Малые прописные;Интервал 0 pt"/>
    <w:rsid w:val="005E0465"/>
    <w:rPr>
      <w:rFonts w:ascii="Times New Roman" w:eastAsia="Times New Roman" w:hAnsi="Times New Roman" w:cs="Times New Roman"/>
      <w:b/>
      <w:bCs w:val="0"/>
      <w:i w:val="0"/>
      <w:iCs w:val="0"/>
      <w:smallCaps/>
      <w:strike w:val="0"/>
      <w:color w:val="000000"/>
      <w:spacing w:val="10"/>
      <w:w w:val="100"/>
      <w:position w:val="0"/>
      <w:sz w:val="22"/>
      <w:szCs w:val="22"/>
      <w:u w:val="none"/>
      <w:shd w:val="clear" w:color="auto" w:fill="FFFFFF"/>
      <w:lang w:val="en-US" w:eastAsia="en-US" w:bidi="en-US"/>
    </w:rPr>
  </w:style>
  <w:style w:type="paragraph" w:customStyle="1" w:styleId="1e">
    <w:name w:val="Знак Знак1"/>
    <w:basedOn w:val="a"/>
    <w:rsid w:val="005E0465"/>
    <w:pPr>
      <w:spacing w:after="160" w:line="240" w:lineRule="exact"/>
    </w:pPr>
    <w:rPr>
      <w:rFonts w:ascii="Verdana" w:eastAsia="Times New Roman" w:hAnsi="Verdana" w:cs="Verdana"/>
      <w:sz w:val="20"/>
      <w:lang w:val="en-US" w:eastAsia="en-US"/>
    </w:rPr>
  </w:style>
  <w:style w:type="paragraph" w:customStyle="1" w:styleId="2f3">
    <w:name w:val="Знак Знак2"/>
    <w:basedOn w:val="a"/>
    <w:rsid w:val="005E0465"/>
    <w:pPr>
      <w:widowControl w:val="0"/>
      <w:adjustRightInd w:val="0"/>
      <w:spacing w:after="160" w:line="240" w:lineRule="exact"/>
      <w:jc w:val="right"/>
    </w:pPr>
    <w:rPr>
      <w:rFonts w:ascii="Times New Roman" w:eastAsia="Times New Roman" w:hAnsi="Times New Roman"/>
      <w:sz w:val="20"/>
      <w:lang w:val="en-GB"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E0465"/>
    <w:pPr>
      <w:spacing w:before="100" w:beforeAutospacing="1" w:after="100" w:afterAutospacing="1"/>
    </w:pPr>
    <w:rPr>
      <w:rFonts w:ascii="Tahoma" w:eastAsia="Times New Roman" w:hAnsi="Tahoma"/>
      <w:sz w:val="20"/>
      <w:lang w:val="en-US" w:eastAsia="en-US"/>
    </w:rPr>
  </w:style>
  <w:style w:type="numbering" w:customStyle="1" w:styleId="120">
    <w:name w:val="Нет списка12"/>
    <w:next w:val="a2"/>
    <w:uiPriority w:val="99"/>
    <w:semiHidden/>
    <w:unhideWhenUsed/>
    <w:rsid w:val="005E0465"/>
  </w:style>
  <w:style w:type="character" w:customStyle="1" w:styleId="apple-converted-space">
    <w:name w:val="apple-converted-space"/>
    <w:rsid w:val="005E0465"/>
  </w:style>
  <w:style w:type="paragraph" w:customStyle="1" w:styleId="1f">
    <w:name w:val="Знак Знак1 Знак"/>
    <w:basedOn w:val="a"/>
    <w:rsid w:val="005E0465"/>
    <w:pPr>
      <w:spacing w:after="160" w:line="240" w:lineRule="exact"/>
    </w:pPr>
    <w:rPr>
      <w:rFonts w:ascii="Verdana" w:eastAsia="Times New Roman" w:hAnsi="Verdana" w:cs="Verdana"/>
      <w:sz w:val="20"/>
      <w:lang w:val="en-US" w:eastAsia="en-US"/>
    </w:rPr>
  </w:style>
  <w:style w:type="table" w:customStyle="1" w:styleId="53">
    <w:name w:val="Сетка таблицы5"/>
    <w:basedOn w:val="a1"/>
    <w:next w:val="aff7"/>
    <w:uiPriority w:val="59"/>
    <w:rsid w:val="005E046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s-item">
    <w:name w:val="news-item"/>
    <w:basedOn w:val="a"/>
    <w:rsid w:val="005E0465"/>
    <w:pPr>
      <w:spacing w:before="100" w:beforeAutospacing="1" w:after="100" w:afterAutospacing="1"/>
    </w:pPr>
    <w:rPr>
      <w:rFonts w:ascii="Times New Roman" w:eastAsia="Times New Roman" w:hAnsi="Times New Roman"/>
      <w:sz w:val="24"/>
      <w:szCs w:val="24"/>
    </w:rPr>
  </w:style>
  <w:style w:type="numbering" w:customStyle="1" w:styleId="130">
    <w:name w:val="Нет списка13"/>
    <w:next w:val="a2"/>
    <w:uiPriority w:val="99"/>
    <w:semiHidden/>
    <w:unhideWhenUsed/>
    <w:rsid w:val="005E0465"/>
  </w:style>
  <w:style w:type="character" w:customStyle="1" w:styleId="43">
    <w:name w:val="Основной шрифт абзаца4"/>
    <w:rsid w:val="005E0465"/>
  </w:style>
  <w:style w:type="paragraph" w:customStyle="1" w:styleId="37">
    <w:name w:val="Абзац списка3"/>
    <w:basedOn w:val="a"/>
    <w:rsid w:val="005E0465"/>
    <w:pPr>
      <w:spacing w:after="200" w:line="276" w:lineRule="auto"/>
      <w:ind w:left="720"/>
    </w:pPr>
    <w:rPr>
      <w:rFonts w:eastAsia="Times New Roman" w:cs="Calibri"/>
      <w:szCs w:val="22"/>
      <w:lang w:eastAsia="en-US"/>
    </w:rPr>
  </w:style>
  <w:style w:type="paragraph" w:customStyle="1" w:styleId="afff8">
    <w:name w:val="Знак Знак Знак Знак Знак Знак Знак"/>
    <w:basedOn w:val="a"/>
    <w:rsid w:val="005E0465"/>
    <w:pPr>
      <w:spacing w:after="160" w:line="240" w:lineRule="exact"/>
    </w:pPr>
    <w:rPr>
      <w:rFonts w:ascii="Verdana" w:eastAsia="Times New Roman" w:hAnsi="Verdana" w:cs="Verdana"/>
      <w:sz w:val="24"/>
      <w:szCs w:val="24"/>
      <w:lang w:val="en-US" w:eastAsia="en-US"/>
    </w:rPr>
  </w:style>
  <w:style w:type="character" w:customStyle="1" w:styleId="blk">
    <w:name w:val="blk"/>
    <w:rsid w:val="005E0465"/>
  </w:style>
  <w:style w:type="paragraph" w:customStyle="1" w:styleId="ConsNormal">
    <w:name w:val="ConsNormal"/>
    <w:rsid w:val="005E0465"/>
    <w:pPr>
      <w:suppressAutoHyphens/>
      <w:autoSpaceDE w:val="0"/>
      <w:ind w:right="19772" w:firstLine="720"/>
    </w:pPr>
    <w:rPr>
      <w:rFonts w:ascii="Arial" w:eastAsia="Arial" w:hAnsi="Arial" w:cs="Arial"/>
      <w:lang w:eastAsia="ar-SA"/>
    </w:rPr>
  </w:style>
  <w:style w:type="paragraph" w:customStyle="1" w:styleId="38">
    <w:name w:val="Без интервала3"/>
    <w:rsid w:val="005E0465"/>
    <w:rPr>
      <w:rFonts w:ascii="Calibri" w:hAnsi="Calibri"/>
      <w:sz w:val="22"/>
      <w:szCs w:val="22"/>
    </w:rPr>
  </w:style>
  <w:style w:type="character" w:customStyle="1" w:styleId="1f0">
    <w:name w:val="Верхний колонтитул Знак1"/>
    <w:rsid w:val="005E0465"/>
    <w:rPr>
      <w:rFonts w:ascii="Arial" w:hAnsi="Arial"/>
      <w:sz w:val="22"/>
      <w:szCs w:val="24"/>
      <w:lang w:eastAsia="ar-SA"/>
    </w:rPr>
  </w:style>
  <w:style w:type="character" w:customStyle="1" w:styleId="FontStyle70">
    <w:name w:val="Font Style70"/>
    <w:basedOn w:val="a0"/>
    <w:uiPriority w:val="99"/>
    <w:rsid w:val="0023473F"/>
    <w:rPr>
      <w:rFonts w:ascii="Times New Roman" w:hAnsi="Times New Roman" w:cs="Times New Roman"/>
      <w:i/>
      <w:iCs/>
      <w:sz w:val="22"/>
      <w:szCs w:val="22"/>
    </w:rPr>
  </w:style>
  <w:style w:type="character" w:customStyle="1" w:styleId="FontStyle12">
    <w:name w:val="Font Style12"/>
    <w:uiPriority w:val="99"/>
    <w:rsid w:val="0007596F"/>
    <w:rPr>
      <w:rFonts w:ascii="Times New Roman" w:hAnsi="Times New Roman"/>
      <w:sz w:val="26"/>
    </w:rPr>
  </w:style>
  <w:style w:type="paragraph" w:customStyle="1" w:styleId="2f4">
    <w:name w:val="Знак Знак2 Знак Знак Знак Знак Знак Знак Знак"/>
    <w:basedOn w:val="a"/>
    <w:rsid w:val="00CC645D"/>
    <w:pPr>
      <w:spacing w:after="160" w:line="240" w:lineRule="exact"/>
      <w:jc w:val="both"/>
    </w:pPr>
    <w:rPr>
      <w:rFonts w:ascii="Verdana" w:eastAsia="Times New Roman" w:hAnsi="Verdana"/>
      <w:sz w:val="24"/>
      <w:szCs w:val="24"/>
      <w:lang w:val="en-US" w:eastAsia="en-US"/>
    </w:rPr>
  </w:style>
  <w:style w:type="character" w:customStyle="1" w:styleId="wmi-callto">
    <w:name w:val="wmi-callto"/>
    <w:basedOn w:val="a0"/>
    <w:rsid w:val="00B53073"/>
  </w:style>
  <w:style w:type="table" w:customStyle="1" w:styleId="62">
    <w:name w:val="Сетка таблицы6"/>
    <w:basedOn w:val="a1"/>
    <w:next w:val="aff7"/>
    <w:uiPriority w:val="59"/>
    <w:rsid w:val="00E17963"/>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2">
    <w:name w:val="Style22"/>
    <w:basedOn w:val="a"/>
    <w:uiPriority w:val="99"/>
    <w:rsid w:val="008F1B60"/>
    <w:pPr>
      <w:widowControl w:val="0"/>
      <w:autoSpaceDE w:val="0"/>
      <w:autoSpaceDN w:val="0"/>
      <w:adjustRightInd w:val="0"/>
    </w:pPr>
    <w:rPr>
      <w:rFonts w:ascii="Times New Roman" w:eastAsia="Times New Roman" w:hAnsi="Times New Roman"/>
      <w:sz w:val="24"/>
      <w:szCs w:val="24"/>
    </w:rPr>
  </w:style>
  <w:style w:type="character" w:customStyle="1" w:styleId="FontStyle69">
    <w:name w:val="Font Style69"/>
    <w:basedOn w:val="a0"/>
    <w:uiPriority w:val="99"/>
    <w:rsid w:val="008F1B60"/>
    <w:rPr>
      <w:rFonts w:ascii="Times New Roman" w:hAnsi="Times New Roman" w:cs="Times New Roman" w:hint="default"/>
      <w:sz w:val="22"/>
      <w:szCs w:val="22"/>
    </w:rPr>
  </w:style>
  <w:style w:type="paragraph" w:customStyle="1" w:styleId="2f5">
    <w:name w:val="Знак Знак2 Знак Знак Знак Знак Знак Знак Знак"/>
    <w:basedOn w:val="a"/>
    <w:rsid w:val="00925401"/>
    <w:pPr>
      <w:spacing w:after="160" w:line="240" w:lineRule="exact"/>
      <w:jc w:val="both"/>
    </w:pPr>
    <w:rPr>
      <w:rFonts w:ascii="Verdana" w:eastAsia="Times New Roman" w:hAnsi="Verdana"/>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AE1EB3"/>
    <w:rPr>
      <w:rFonts w:ascii="Calibri" w:eastAsia="Calibri" w:hAnsi="Calibri"/>
      <w:sz w:val="22"/>
      <w:lang w:eastAsia="ru-RU"/>
    </w:rPr>
  </w:style>
  <w:style w:type="paragraph" w:styleId="1">
    <w:name w:val="heading 1"/>
    <w:basedOn w:val="a"/>
    <w:next w:val="a"/>
    <w:link w:val="10"/>
    <w:qFormat/>
    <w:rsid w:val="00E51BEE"/>
    <w:pPr>
      <w:keepNext/>
      <w:jc w:val="center"/>
      <w:outlineLvl w:val="0"/>
    </w:pPr>
    <w:rPr>
      <w:rFonts w:ascii="Courier New" w:hAnsi="Courier New"/>
      <w:i/>
      <w:sz w:val="28"/>
    </w:rPr>
  </w:style>
  <w:style w:type="paragraph" w:styleId="2">
    <w:name w:val="heading 2"/>
    <w:basedOn w:val="a"/>
    <w:next w:val="a"/>
    <w:link w:val="20"/>
    <w:qFormat/>
    <w:rsid w:val="005E0465"/>
    <w:pPr>
      <w:keepNext/>
      <w:keepLines/>
      <w:spacing w:before="200"/>
      <w:outlineLvl w:val="1"/>
    </w:pPr>
    <w:rPr>
      <w:rFonts w:ascii="Cambria" w:eastAsia="Times New Roman" w:hAnsi="Cambria"/>
      <w:b/>
      <w:color w:val="4F81BD"/>
      <w:sz w:val="26"/>
    </w:rPr>
  </w:style>
  <w:style w:type="paragraph" w:styleId="3">
    <w:name w:val="heading 3"/>
    <w:basedOn w:val="a"/>
    <w:next w:val="a"/>
    <w:link w:val="30"/>
    <w:uiPriority w:val="99"/>
    <w:qFormat/>
    <w:rsid w:val="005E0465"/>
    <w:pPr>
      <w:keepNext/>
      <w:keepLines/>
      <w:spacing w:before="200"/>
      <w:outlineLvl w:val="2"/>
    </w:pPr>
    <w:rPr>
      <w:rFonts w:ascii="Cambria" w:eastAsia="Times New Roman" w:hAnsi="Cambria"/>
      <w:b/>
      <w:color w:val="4F81BD"/>
    </w:rPr>
  </w:style>
  <w:style w:type="paragraph" w:styleId="4">
    <w:name w:val="heading 4"/>
    <w:basedOn w:val="a"/>
    <w:next w:val="a"/>
    <w:link w:val="40"/>
    <w:uiPriority w:val="99"/>
    <w:qFormat/>
    <w:rsid w:val="005E0465"/>
    <w:pPr>
      <w:keepNext/>
      <w:keepLines/>
      <w:spacing w:before="200"/>
      <w:outlineLvl w:val="3"/>
    </w:pPr>
    <w:rPr>
      <w:rFonts w:ascii="Cambria" w:eastAsia="Times New Roman" w:hAnsi="Cambria"/>
      <w:b/>
      <w:i/>
      <w:color w:val="4F81BD"/>
    </w:rPr>
  </w:style>
  <w:style w:type="paragraph" w:styleId="5">
    <w:name w:val="heading 5"/>
    <w:basedOn w:val="a"/>
    <w:next w:val="a"/>
    <w:link w:val="50"/>
    <w:uiPriority w:val="99"/>
    <w:qFormat/>
    <w:rsid w:val="005E0465"/>
    <w:pPr>
      <w:keepNext/>
      <w:keepLines/>
      <w:spacing w:before="200"/>
      <w:outlineLvl w:val="4"/>
    </w:pPr>
    <w:rPr>
      <w:rFonts w:ascii="Cambria" w:eastAsia="Times New Roman" w:hAnsi="Cambria"/>
      <w:color w:val="243F60"/>
    </w:rPr>
  </w:style>
  <w:style w:type="paragraph" w:styleId="6">
    <w:name w:val="heading 6"/>
    <w:basedOn w:val="a"/>
    <w:next w:val="a"/>
    <w:link w:val="60"/>
    <w:uiPriority w:val="99"/>
    <w:qFormat/>
    <w:rsid w:val="005E0465"/>
    <w:pPr>
      <w:keepNext/>
      <w:keepLines/>
      <w:spacing w:before="200"/>
      <w:outlineLvl w:val="5"/>
    </w:pPr>
    <w:rPr>
      <w:rFonts w:ascii="Cambria" w:eastAsia="Times New Roman" w:hAnsi="Cambria"/>
      <w:i/>
      <w:color w:val="243F60"/>
    </w:rPr>
  </w:style>
  <w:style w:type="paragraph" w:styleId="7">
    <w:name w:val="heading 7"/>
    <w:basedOn w:val="a"/>
    <w:next w:val="a"/>
    <w:link w:val="70"/>
    <w:uiPriority w:val="99"/>
    <w:qFormat/>
    <w:rsid w:val="005E0465"/>
    <w:pPr>
      <w:keepNext/>
      <w:keepLines/>
      <w:spacing w:before="200"/>
      <w:outlineLvl w:val="6"/>
    </w:pPr>
    <w:rPr>
      <w:rFonts w:ascii="Cambria" w:eastAsia="Times New Roman" w:hAnsi="Cambria"/>
      <w:i/>
      <w:color w:val="404040"/>
    </w:rPr>
  </w:style>
  <w:style w:type="paragraph" w:styleId="8">
    <w:name w:val="heading 8"/>
    <w:basedOn w:val="a"/>
    <w:next w:val="a"/>
    <w:link w:val="80"/>
    <w:qFormat/>
    <w:rsid w:val="00E51BEE"/>
    <w:pPr>
      <w:keepNext/>
      <w:jc w:val="center"/>
      <w:outlineLvl w:val="7"/>
    </w:pPr>
    <w:rPr>
      <w:rFonts w:ascii="Monotype Corsiva" w:hAnsi="Monotype Corsiva" w:cs="Arial"/>
      <w:b/>
      <w:bCs/>
      <w:i/>
      <w:iCs/>
      <w:color w:val="000000"/>
      <w:sz w:val="37"/>
    </w:rPr>
  </w:style>
  <w:style w:type="paragraph" w:styleId="9">
    <w:name w:val="heading 9"/>
    <w:basedOn w:val="a"/>
    <w:next w:val="a"/>
    <w:link w:val="90"/>
    <w:uiPriority w:val="99"/>
    <w:qFormat/>
    <w:rsid w:val="005E0465"/>
    <w:pPr>
      <w:keepNext/>
      <w:keepLines/>
      <w:spacing w:before="200"/>
      <w:outlineLvl w:val="8"/>
    </w:pPr>
    <w:rPr>
      <w:rFonts w:ascii="Cambria" w:eastAsia="Times New Roman" w:hAnsi="Cambria"/>
      <w:i/>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1BEE"/>
    <w:rPr>
      <w:rFonts w:ascii="Courier New" w:hAnsi="Courier New"/>
      <w:i/>
      <w:sz w:val="28"/>
      <w:lang w:eastAsia="ru-RU"/>
    </w:rPr>
  </w:style>
  <w:style w:type="character" w:customStyle="1" w:styleId="80">
    <w:name w:val="Заголовок 8 Знак"/>
    <w:basedOn w:val="a0"/>
    <w:link w:val="8"/>
    <w:rsid w:val="00E51BEE"/>
    <w:rPr>
      <w:rFonts w:ascii="Monotype Corsiva" w:hAnsi="Monotype Corsiva" w:cs="Arial"/>
      <w:b/>
      <w:bCs/>
      <w:i/>
      <w:iCs/>
      <w:color w:val="000000"/>
      <w:sz w:val="37"/>
      <w:lang w:eastAsia="ru-RU"/>
    </w:rPr>
  </w:style>
  <w:style w:type="character" w:customStyle="1" w:styleId="20">
    <w:name w:val="Заголовок 2 Знак"/>
    <w:basedOn w:val="a0"/>
    <w:link w:val="2"/>
    <w:rsid w:val="005E0465"/>
    <w:rPr>
      <w:rFonts w:ascii="Cambria" w:hAnsi="Cambria"/>
      <w:b/>
      <w:color w:val="4F81BD"/>
      <w:sz w:val="26"/>
      <w:lang w:eastAsia="ru-RU"/>
    </w:rPr>
  </w:style>
  <w:style w:type="character" w:customStyle="1" w:styleId="30">
    <w:name w:val="Заголовок 3 Знак"/>
    <w:basedOn w:val="a0"/>
    <w:link w:val="3"/>
    <w:uiPriority w:val="99"/>
    <w:rsid w:val="005E0465"/>
    <w:rPr>
      <w:rFonts w:ascii="Cambria" w:hAnsi="Cambria"/>
      <w:b/>
      <w:color w:val="4F81BD"/>
      <w:sz w:val="22"/>
      <w:lang w:eastAsia="ru-RU"/>
    </w:rPr>
  </w:style>
  <w:style w:type="character" w:customStyle="1" w:styleId="40">
    <w:name w:val="Заголовок 4 Знак"/>
    <w:basedOn w:val="a0"/>
    <w:link w:val="4"/>
    <w:uiPriority w:val="99"/>
    <w:rsid w:val="005E0465"/>
    <w:rPr>
      <w:rFonts w:ascii="Cambria" w:hAnsi="Cambria"/>
      <w:b/>
      <w:i/>
      <w:color w:val="4F81BD"/>
      <w:sz w:val="22"/>
      <w:lang w:eastAsia="ru-RU"/>
    </w:rPr>
  </w:style>
  <w:style w:type="character" w:customStyle="1" w:styleId="50">
    <w:name w:val="Заголовок 5 Знак"/>
    <w:basedOn w:val="a0"/>
    <w:link w:val="5"/>
    <w:uiPriority w:val="99"/>
    <w:rsid w:val="005E0465"/>
    <w:rPr>
      <w:rFonts w:ascii="Cambria" w:hAnsi="Cambria"/>
      <w:color w:val="243F60"/>
      <w:sz w:val="22"/>
      <w:lang w:eastAsia="ru-RU"/>
    </w:rPr>
  </w:style>
  <w:style w:type="character" w:customStyle="1" w:styleId="60">
    <w:name w:val="Заголовок 6 Знак"/>
    <w:basedOn w:val="a0"/>
    <w:link w:val="6"/>
    <w:uiPriority w:val="99"/>
    <w:rsid w:val="005E0465"/>
    <w:rPr>
      <w:rFonts w:ascii="Cambria" w:hAnsi="Cambria"/>
      <w:i/>
      <w:color w:val="243F60"/>
      <w:sz w:val="22"/>
      <w:lang w:eastAsia="ru-RU"/>
    </w:rPr>
  </w:style>
  <w:style w:type="character" w:customStyle="1" w:styleId="70">
    <w:name w:val="Заголовок 7 Знак"/>
    <w:basedOn w:val="a0"/>
    <w:link w:val="7"/>
    <w:uiPriority w:val="99"/>
    <w:rsid w:val="005E0465"/>
    <w:rPr>
      <w:rFonts w:ascii="Cambria" w:hAnsi="Cambria"/>
      <w:i/>
      <w:color w:val="404040"/>
      <w:sz w:val="22"/>
      <w:lang w:eastAsia="ru-RU"/>
    </w:rPr>
  </w:style>
  <w:style w:type="character" w:customStyle="1" w:styleId="90">
    <w:name w:val="Заголовок 9 Знак"/>
    <w:basedOn w:val="a0"/>
    <w:link w:val="9"/>
    <w:uiPriority w:val="99"/>
    <w:rsid w:val="005E0465"/>
    <w:rPr>
      <w:rFonts w:ascii="Cambria" w:hAnsi="Cambria"/>
      <w:i/>
      <w:color w:val="404040"/>
      <w:lang w:eastAsia="ru-RU"/>
    </w:rPr>
  </w:style>
  <w:style w:type="character" w:customStyle="1" w:styleId="BodyTextIndentChar">
    <w:name w:val="Body Text Indent Char"/>
    <w:uiPriority w:val="99"/>
    <w:semiHidden/>
    <w:locked/>
    <w:rsid w:val="005E0465"/>
    <w:rPr>
      <w:lang w:eastAsia="en-US"/>
    </w:rPr>
  </w:style>
  <w:style w:type="character" w:styleId="a3">
    <w:name w:val="footnote reference"/>
    <w:basedOn w:val="a0"/>
    <w:uiPriority w:val="99"/>
    <w:semiHidden/>
    <w:rsid w:val="005E0465"/>
    <w:rPr>
      <w:rFonts w:cs="Times New Roman"/>
      <w:vertAlign w:val="superscript"/>
    </w:rPr>
  </w:style>
  <w:style w:type="character" w:styleId="a4">
    <w:name w:val="Strong"/>
    <w:basedOn w:val="a0"/>
    <w:uiPriority w:val="22"/>
    <w:qFormat/>
    <w:rsid w:val="005E0465"/>
    <w:rPr>
      <w:rFonts w:cs="Times New Roman"/>
      <w:b/>
    </w:rPr>
  </w:style>
  <w:style w:type="paragraph" w:styleId="a5">
    <w:name w:val="footer"/>
    <w:basedOn w:val="a"/>
    <w:link w:val="a6"/>
    <w:rsid w:val="005E0465"/>
    <w:pPr>
      <w:tabs>
        <w:tab w:val="center" w:pos="4677"/>
        <w:tab w:val="right" w:pos="9355"/>
      </w:tabs>
    </w:pPr>
  </w:style>
  <w:style w:type="character" w:customStyle="1" w:styleId="a6">
    <w:name w:val="Нижний колонтитул Знак"/>
    <w:basedOn w:val="a0"/>
    <w:link w:val="a5"/>
    <w:rsid w:val="005E0465"/>
    <w:rPr>
      <w:rFonts w:ascii="Calibri" w:eastAsia="Calibri" w:hAnsi="Calibri"/>
      <w:sz w:val="22"/>
      <w:lang w:eastAsia="ru-RU"/>
    </w:rPr>
  </w:style>
  <w:style w:type="paragraph" w:styleId="a7">
    <w:name w:val="Intense Quote"/>
    <w:basedOn w:val="a"/>
    <w:next w:val="a"/>
    <w:link w:val="a8"/>
    <w:uiPriority w:val="99"/>
    <w:qFormat/>
    <w:rsid w:val="005E0465"/>
    <w:pPr>
      <w:pBdr>
        <w:bottom w:val="single" w:sz="4" w:space="0" w:color="4F81BD"/>
      </w:pBdr>
      <w:spacing w:before="200" w:after="280"/>
      <w:ind w:left="936" w:right="936"/>
    </w:pPr>
    <w:rPr>
      <w:b/>
      <w:i/>
      <w:color w:val="4F81BD"/>
    </w:rPr>
  </w:style>
  <w:style w:type="character" w:customStyle="1" w:styleId="a8">
    <w:name w:val="Выделенная цитата Знак"/>
    <w:basedOn w:val="a0"/>
    <w:link w:val="a7"/>
    <w:uiPriority w:val="99"/>
    <w:rsid w:val="005E0465"/>
    <w:rPr>
      <w:rFonts w:ascii="Calibri" w:eastAsia="Calibri" w:hAnsi="Calibri"/>
      <w:b/>
      <w:i/>
      <w:color w:val="4F81BD"/>
      <w:sz w:val="22"/>
      <w:lang w:eastAsia="ru-RU"/>
    </w:rPr>
  </w:style>
  <w:style w:type="character" w:styleId="a9">
    <w:name w:val="Emphasis"/>
    <w:basedOn w:val="a0"/>
    <w:qFormat/>
    <w:rsid w:val="005E0465"/>
    <w:rPr>
      <w:rFonts w:cs="Times New Roman"/>
      <w:i/>
    </w:rPr>
  </w:style>
  <w:style w:type="character" w:styleId="aa">
    <w:name w:val="Book Title"/>
    <w:basedOn w:val="a0"/>
    <w:uiPriority w:val="99"/>
    <w:qFormat/>
    <w:rsid w:val="005E0465"/>
    <w:rPr>
      <w:rFonts w:cs="Times New Roman"/>
      <w:b/>
      <w:smallCaps/>
      <w:spacing w:val="5"/>
    </w:rPr>
  </w:style>
  <w:style w:type="character" w:styleId="ab">
    <w:name w:val="page number"/>
    <w:basedOn w:val="a0"/>
    <w:rsid w:val="005E0465"/>
    <w:rPr>
      <w:rFonts w:cs="Times New Roman"/>
    </w:rPr>
  </w:style>
  <w:style w:type="paragraph" w:styleId="21">
    <w:name w:val="Quote"/>
    <w:basedOn w:val="a"/>
    <w:next w:val="a"/>
    <w:link w:val="22"/>
    <w:uiPriority w:val="99"/>
    <w:qFormat/>
    <w:rsid w:val="005E0465"/>
    <w:rPr>
      <w:i/>
      <w:color w:val="000000"/>
    </w:rPr>
  </w:style>
  <w:style w:type="character" w:customStyle="1" w:styleId="22">
    <w:name w:val="Цитата 2 Знак"/>
    <w:basedOn w:val="a0"/>
    <w:link w:val="21"/>
    <w:uiPriority w:val="99"/>
    <w:rsid w:val="005E0465"/>
    <w:rPr>
      <w:rFonts w:ascii="Calibri" w:eastAsia="Calibri" w:hAnsi="Calibri"/>
      <w:i/>
      <w:color w:val="000000"/>
      <w:sz w:val="22"/>
      <w:lang w:eastAsia="ru-RU"/>
    </w:rPr>
  </w:style>
  <w:style w:type="character" w:styleId="ac">
    <w:name w:val="Subtle Reference"/>
    <w:basedOn w:val="a0"/>
    <w:uiPriority w:val="99"/>
    <w:qFormat/>
    <w:rsid w:val="005E0465"/>
    <w:rPr>
      <w:rFonts w:cs="Times New Roman"/>
      <w:smallCaps/>
      <w:color w:val="C0504D"/>
      <w:u w:val="single"/>
    </w:rPr>
  </w:style>
  <w:style w:type="paragraph" w:customStyle="1" w:styleId="ConsPlusNormal">
    <w:name w:val="ConsPlusNormal"/>
    <w:link w:val="ConsPlusNormal0"/>
    <w:rsid w:val="005E0465"/>
    <w:rPr>
      <w:rFonts w:ascii="Calibri" w:hAnsi="Calibri"/>
      <w:sz w:val="22"/>
      <w:szCs w:val="22"/>
      <w:lang w:eastAsia="ru-RU"/>
    </w:rPr>
  </w:style>
  <w:style w:type="paragraph" w:styleId="23">
    <w:name w:val="Body Text 2"/>
    <w:basedOn w:val="a"/>
    <w:link w:val="24"/>
    <w:rsid w:val="005E0465"/>
    <w:pPr>
      <w:spacing w:after="120" w:line="480" w:lineRule="auto"/>
    </w:pPr>
  </w:style>
  <w:style w:type="character" w:customStyle="1" w:styleId="24">
    <w:name w:val="Основной текст 2 Знак"/>
    <w:basedOn w:val="a0"/>
    <w:link w:val="23"/>
    <w:rsid w:val="005E0465"/>
    <w:rPr>
      <w:rFonts w:ascii="Calibri" w:eastAsia="Calibri" w:hAnsi="Calibri"/>
      <w:sz w:val="22"/>
      <w:lang w:eastAsia="ru-RU"/>
    </w:rPr>
  </w:style>
  <w:style w:type="character" w:customStyle="1" w:styleId="HeaderChar">
    <w:name w:val="Header Char"/>
    <w:uiPriority w:val="99"/>
    <w:locked/>
    <w:rsid w:val="005E0465"/>
  </w:style>
  <w:style w:type="character" w:styleId="ad">
    <w:name w:val="endnote reference"/>
    <w:basedOn w:val="a0"/>
    <w:uiPriority w:val="99"/>
    <w:semiHidden/>
    <w:rsid w:val="005E0465"/>
    <w:rPr>
      <w:rFonts w:cs="Times New Roman"/>
      <w:vertAlign w:val="superscript"/>
    </w:rPr>
  </w:style>
  <w:style w:type="character" w:customStyle="1" w:styleId="PlainTextChar">
    <w:name w:val="Plain Text Char"/>
    <w:uiPriority w:val="99"/>
    <w:locked/>
    <w:rsid w:val="005E0465"/>
    <w:rPr>
      <w:rFonts w:ascii="Courier New" w:hAnsi="Courier New"/>
      <w:sz w:val="21"/>
    </w:rPr>
  </w:style>
  <w:style w:type="paragraph" w:customStyle="1" w:styleId="ae">
    <w:name w:val="Содержимое таблицы"/>
    <w:basedOn w:val="a"/>
    <w:rsid w:val="005E0465"/>
    <w:rPr>
      <w:rFonts w:ascii="Liberation Serif" w:hAnsi="Liberation Serif" w:cs="Mangal"/>
      <w:sz w:val="24"/>
      <w:lang w:eastAsia="zh-CN" w:bidi="hi-IN"/>
    </w:rPr>
  </w:style>
  <w:style w:type="character" w:styleId="af">
    <w:name w:val="Subtle Emphasis"/>
    <w:basedOn w:val="a0"/>
    <w:uiPriority w:val="99"/>
    <w:qFormat/>
    <w:rsid w:val="005E0465"/>
    <w:rPr>
      <w:rFonts w:cs="Times New Roman"/>
      <w:i/>
      <w:color w:val="808080"/>
    </w:rPr>
  </w:style>
  <w:style w:type="character" w:customStyle="1" w:styleId="BodyTextChar">
    <w:name w:val="Body Text Char"/>
    <w:uiPriority w:val="99"/>
    <w:locked/>
    <w:rsid w:val="005E0465"/>
  </w:style>
  <w:style w:type="character" w:customStyle="1" w:styleId="SubtitleChar">
    <w:name w:val="Subtitle Char"/>
    <w:basedOn w:val="a0"/>
    <w:uiPriority w:val="99"/>
    <w:rsid w:val="005E0465"/>
    <w:rPr>
      <w:rFonts w:ascii="Cambria" w:hAnsi="Cambria" w:cs="Times New Roman"/>
      <w:i/>
      <w:color w:val="4F81BD"/>
      <w:spacing w:val="15"/>
      <w:sz w:val="24"/>
    </w:rPr>
  </w:style>
  <w:style w:type="character" w:customStyle="1" w:styleId="BalloonTextChar">
    <w:name w:val="Balloon Text Char"/>
    <w:uiPriority w:val="99"/>
    <w:semiHidden/>
    <w:locked/>
    <w:rsid w:val="005E0465"/>
    <w:rPr>
      <w:rFonts w:ascii="Tahoma" w:hAnsi="Tahoma"/>
      <w:sz w:val="16"/>
    </w:rPr>
  </w:style>
  <w:style w:type="paragraph" w:styleId="af0">
    <w:name w:val="footnote text"/>
    <w:basedOn w:val="a"/>
    <w:link w:val="af1"/>
    <w:uiPriority w:val="99"/>
    <w:semiHidden/>
    <w:rsid w:val="005E0465"/>
    <w:rPr>
      <w:sz w:val="20"/>
    </w:rPr>
  </w:style>
  <w:style w:type="character" w:customStyle="1" w:styleId="af1">
    <w:name w:val="Текст сноски Знак"/>
    <w:basedOn w:val="a0"/>
    <w:link w:val="af0"/>
    <w:uiPriority w:val="99"/>
    <w:semiHidden/>
    <w:rsid w:val="005E0465"/>
    <w:rPr>
      <w:rFonts w:ascii="Calibri" w:eastAsia="Calibri" w:hAnsi="Calibri"/>
      <w:lang w:eastAsia="ru-RU"/>
    </w:rPr>
  </w:style>
  <w:style w:type="character" w:customStyle="1" w:styleId="SubtitleChar1">
    <w:name w:val="Subtitle Char1"/>
    <w:uiPriority w:val="99"/>
    <w:locked/>
    <w:rsid w:val="005E0465"/>
    <w:rPr>
      <w:rFonts w:ascii="Cambria" w:hAnsi="Cambria"/>
      <w:sz w:val="24"/>
      <w:lang w:eastAsia="en-US"/>
    </w:rPr>
  </w:style>
  <w:style w:type="paragraph" w:styleId="af2">
    <w:name w:val="List Paragraph"/>
    <w:basedOn w:val="a"/>
    <w:uiPriority w:val="34"/>
    <w:qFormat/>
    <w:rsid w:val="005E0465"/>
    <w:pPr>
      <w:ind w:left="720"/>
      <w:contextualSpacing/>
    </w:pPr>
  </w:style>
  <w:style w:type="character" w:customStyle="1" w:styleId="EndnoteTextChar">
    <w:name w:val="Endnote Text Char"/>
    <w:uiPriority w:val="99"/>
    <w:semiHidden/>
    <w:locked/>
    <w:rsid w:val="005E0465"/>
    <w:rPr>
      <w:sz w:val="20"/>
    </w:rPr>
  </w:style>
  <w:style w:type="paragraph" w:styleId="af3">
    <w:name w:val="Body Text Indent"/>
    <w:basedOn w:val="a"/>
    <w:link w:val="af4"/>
    <w:rsid w:val="005E0465"/>
    <w:pPr>
      <w:spacing w:after="120"/>
      <w:ind w:left="283"/>
    </w:pPr>
    <w:rPr>
      <w:sz w:val="20"/>
      <w:lang w:eastAsia="en-US"/>
    </w:rPr>
  </w:style>
  <w:style w:type="character" w:customStyle="1" w:styleId="af4">
    <w:name w:val="Основной текст с отступом Знак"/>
    <w:basedOn w:val="a0"/>
    <w:link w:val="af3"/>
    <w:rsid w:val="005E0465"/>
    <w:rPr>
      <w:rFonts w:ascii="Calibri" w:eastAsia="Calibri" w:hAnsi="Calibri"/>
    </w:rPr>
  </w:style>
  <w:style w:type="paragraph" w:styleId="af5">
    <w:name w:val="Balloon Text"/>
    <w:basedOn w:val="a"/>
    <w:link w:val="af6"/>
    <w:uiPriority w:val="99"/>
    <w:rsid w:val="005E0465"/>
    <w:rPr>
      <w:rFonts w:ascii="Tahoma" w:hAnsi="Tahoma"/>
      <w:sz w:val="16"/>
    </w:rPr>
  </w:style>
  <w:style w:type="character" w:customStyle="1" w:styleId="af6">
    <w:name w:val="Текст выноски Знак"/>
    <w:basedOn w:val="a0"/>
    <w:link w:val="af5"/>
    <w:uiPriority w:val="99"/>
    <w:rsid w:val="005E0465"/>
    <w:rPr>
      <w:rFonts w:ascii="Tahoma" w:eastAsia="Calibri" w:hAnsi="Tahoma"/>
      <w:sz w:val="16"/>
      <w:lang w:eastAsia="ru-RU"/>
    </w:rPr>
  </w:style>
  <w:style w:type="character" w:styleId="af7">
    <w:name w:val="Intense Reference"/>
    <w:basedOn w:val="a0"/>
    <w:uiPriority w:val="99"/>
    <w:qFormat/>
    <w:rsid w:val="005E0465"/>
    <w:rPr>
      <w:rFonts w:cs="Times New Roman"/>
      <w:b/>
      <w:smallCaps/>
      <w:color w:val="C0504D"/>
      <w:spacing w:val="5"/>
      <w:u w:val="single"/>
    </w:rPr>
  </w:style>
  <w:style w:type="paragraph" w:styleId="af8">
    <w:name w:val="endnote text"/>
    <w:basedOn w:val="a"/>
    <w:link w:val="af9"/>
    <w:uiPriority w:val="99"/>
    <w:semiHidden/>
    <w:rsid w:val="005E0465"/>
    <w:rPr>
      <w:sz w:val="20"/>
    </w:rPr>
  </w:style>
  <w:style w:type="character" w:customStyle="1" w:styleId="af9">
    <w:name w:val="Текст концевой сноски Знак"/>
    <w:basedOn w:val="a0"/>
    <w:link w:val="af8"/>
    <w:uiPriority w:val="99"/>
    <w:semiHidden/>
    <w:rsid w:val="005E0465"/>
    <w:rPr>
      <w:rFonts w:ascii="Calibri" w:eastAsia="Calibri" w:hAnsi="Calibri"/>
      <w:lang w:eastAsia="ru-RU"/>
    </w:rPr>
  </w:style>
  <w:style w:type="paragraph" w:styleId="afa">
    <w:name w:val="header"/>
    <w:basedOn w:val="a"/>
    <w:link w:val="afb"/>
    <w:rsid w:val="005E0465"/>
    <w:pPr>
      <w:tabs>
        <w:tab w:val="center" w:pos="4677"/>
        <w:tab w:val="right" w:pos="9355"/>
      </w:tabs>
    </w:pPr>
    <w:rPr>
      <w:sz w:val="20"/>
    </w:rPr>
  </w:style>
  <w:style w:type="character" w:customStyle="1" w:styleId="afb">
    <w:name w:val="Верхний колонтитул Знак"/>
    <w:basedOn w:val="a0"/>
    <w:link w:val="afa"/>
    <w:rsid w:val="005E0465"/>
    <w:rPr>
      <w:rFonts w:ascii="Calibri" w:eastAsia="Calibri" w:hAnsi="Calibri"/>
      <w:lang w:eastAsia="ru-RU"/>
    </w:rPr>
  </w:style>
  <w:style w:type="paragraph" w:styleId="afc">
    <w:name w:val="Plain Text"/>
    <w:basedOn w:val="a"/>
    <w:link w:val="afd"/>
    <w:uiPriority w:val="99"/>
    <w:semiHidden/>
    <w:rsid w:val="005E0465"/>
    <w:rPr>
      <w:rFonts w:ascii="Courier New" w:hAnsi="Courier New"/>
      <w:sz w:val="21"/>
    </w:rPr>
  </w:style>
  <w:style w:type="character" w:customStyle="1" w:styleId="afd">
    <w:name w:val="Текст Знак"/>
    <w:basedOn w:val="a0"/>
    <w:link w:val="afc"/>
    <w:uiPriority w:val="99"/>
    <w:semiHidden/>
    <w:rsid w:val="005E0465"/>
    <w:rPr>
      <w:rFonts w:ascii="Courier New" w:eastAsia="Calibri" w:hAnsi="Courier New"/>
      <w:sz w:val="21"/>
      <w:lang w:eastAsia="ru-RU"/>
    </w:rPr>
  </w:style>
  <w:style w:type="paragraph" w:styleId="afe">
    <w:name w:val="No Spacing"/>
    <w:uiPriority w:val="99"/>
    <w:qFormat/>
    <w:rsid w:val="005E0465"/>
    <w:rPr>
      <w:rFonts w:ascii="Calibri" w:eastAsia="Calibri" w:hAnsi="Calibri"/>
      <w:sz w:val="22"/>
      <w:lang w:eastAsia="ru-RU"/>
    </w:rPr>
  </w:style>
  <w:style w:type="character" w:styleId="aff">
    <w:name w:val="Intense Emphasis"/>
    <w:basedOn w:val="a0"/>
    <w:uiPriority w:val="99"/>
    <w:qFormat/>
    <w:rsid w:val="005E0465"/>
    <w:rPr>
      <w:rFonts w:cs="Times New Roman"/>
      <w:b/>
      <w:i/>
      <w:color w:val="4F81BD"/>
    </w:rPr>
  </w:style>
  <w:style w:type="character" w:styleId="aff0">
    <w:name w:val="Hyperlink"/>
    <w:basedOn w:val="a0"/>
    <w:rsid w:val="005E0465"/>
    <w:rPr>
      <w:rFonts w:cs="Times New Roman"/>
      <w:color w:val="0000FF"/>
      <w:u w:val="single"/>
    </w:rPr>
  </w:style>
  <w:style w:type="paragraph" w:styleId="aff1">
    <w:name w:val="Subtitle"/>
    <w:basedOn w:val="a"/>
    <w:next w:val="a"/>
    <w:link w:val="aff2"/>
    <w:qFormat/>
    <w:rsid w:val="005E0465"/>
    <w:pPr>
      <w:spacing w:after="60"/>
      <w:jc w:val="center"/>
    </w:pPr>
    <w:rPr>
      <w:rFonts w:ascii="Cambria" w:hAnsi="Cambria"/>
      <w:sz w:val="24"/>
      <w:lang w:eastAsia="en-US"/>
    </w:rPr>
  </w:style>
  <w:style w:type="character" w:customStyle="1" w:styleId="aff2">
    <w:name w:val="Подзаголовок Знак"/>
    <w:basedOn w:val="a0"/>
    <w:link w:val="aff1"/>
    <w:rsid w:val="005E0465"/>
    <w:rPr>
      <w:rFonts w:ascii="Cambria" w:eastAsia="Calibri" w:hAnsi="Cambria"/>
      <w:sz w:val="24"/>
    </w:rPr>
  </w:style>
  <w:style w:type="character" w:customStyle="1" w:styleId="TitleChar">
    <w:name w:val="Title Char"/>
    <w:uiPriority w:val="99"/>
    <w:locked/>
    <w:rsid w:val="005E0465"/>
    <w:rPr>
      <w:rFonts w:ascii="Cambria" w:hAnsi="Cambria"/>
      <w:color w:val="17365D"/>
      <w:spacing w:val="5"/>
      <w:sz w:val="52"/>
    </w:rPr>
  </w:style>
  <w:style w:type="paragraph" w:styleId="aff3">
    <w:name w:val="Body Text"/>
    <w:aliases w:val="Основной текст Знак Знак,bt,body text,contents"/>
    <w:basedOn w:val="a"/>
    <w:link w:val="aff4"/>
    <w:rsid w:val="005E0465"/>
    <w:pPr>
      <w:spacing w:after="120"/>
    </w:pPr>
    <w:rPr>
      <w:sz w:val="20"/>
    </w:rPr>
  </w:style>
  <w:style w:type="character" w:customStyle="1" w:styleId="aff4">
    <w:name w:val="Основной текст Знак"/>
    <w:aliases w:val="Основной текст Знак Знак Знак1,bt Знак1,body text Знак1,contents Знак1"/>
    <w:basedOn w:val="a0"/>
    <w:link w:val="aff3"/>
    <w:rsid w:val="005E0465"/>
    <w:rPr>
      <w:rFonts w:ascii="Calibri" w:eastAsia="Calibri" w:hAnsi="Calibri"/>
      <w:lang w:eastAsia="ru-RU"/>
    </w:rPr>
  </w:style>
  <w:style w:type="character" w:customStyle="1" w:styleId="ConsPlusNormal0">
    <w:name w:val="ConsPlusNormal Знак"/>
    <w:link w:val="ConsPlusNormal"/>
    <w:locked/>
    <w:rsid w:val="005E0465"/>
    <w:rPr>
      <w:rFonts w:ascii="Calibri" w:hAnsi="Calibri"/>
      <w:sz w:val="22"/>
      <w:szCs w:val="22"/>
      <w:lang w:eastAsia="ru-RU"/>
    </w:rPr>
  </w:style>
  <w:style w:type="paragraph" w:styleId="aff5">
    <w:name w:val="Title"/>
    <w:basedOn w:val="a"/>
    <w:next w:val="a"/>
    <w:link w:val="aff6"/>
    <w:qFormat/>
    <w:rsid w:val="005E0465"/>
    <w:pPr>
      <w:pBdr>
        <w:bottom w:val="single" w:sz="8" w:space="0" w:color="4F81BD"/>
      </w:pBdr>
      <w:spacing w:after="300"/>
      <w:contextualSpacing/>
    </w:pPr>
    <w:rPr>
      <w:rFonts w:ascii="Cambria" w:hAnsi="Cambria"/>
      <w:color w:val="17365D"/>
      <w:spacing w:val="5"/>
      <w:sz w:val="52"/>
    </w:rPr>
  </w:style>
  <w:style w:type="character" w:customStyle="1" w:styleId="aff6">
    <w:name w:val="Название Знак"/>
    <w:basedOn w:val="a0"/>
    <w:link w:val="aff5"/>
    <w:rsid w:val="005E0465"/>
    <w:rPr>
      <w:rFonts w:ascii="Cambria" w:eastAsia="Calibri" w:hAnsi="Cambria"/>
      <w:color w:val="17365D"/>
      <w:spacing w:val="5"/>
      <w:sz w:val="52"/>
      <w:lang w:eastAsia="ru-RU"/>
    </w:rPr>
  </w:style>
  <w:style w:type="paragraph" w:customStyle="1" w:styleId="P3">
    <w:name w:val="P3"/>
    <w:basedOn w:val="a"/>
    <w:uiPriority w:val="99"/>
    <w:rsid w:val="005E0465"/>
    <w:pPr>
      <w:spacing w:before="100" w:after="100"/>
    </w:pPr>
    <w:rPr>
      <w:rFonts w:ascii="Times New Roman" w:eastAsia="Times New Roman" w:hAnsi="Times New Roman"/>
      <w:sz w:val="24"/>
    </w:rPr>
  </w:style>
  <w:style w:type="paragraph" w:customStyle="1" w:styleId="WW-">
    <w:name w:val="WW-Заголовок"/>
    <w:basedOn w:val="a"/>
    <w:next w:val="aff1"/>
    <w:uiPriority w:val="99"/>
    <w:rsid w:val="005E0465"/>
    <w:pPr>
      <w:jc w:val="center"/>
    </w:pPr>
    <w:rPr>
      <w:rFonts w:ascii="Liberation Serif" w:eastAsia="SimSun" w:hAnsi="Liberation Serif" w:cs="Mangal"/>
      <w:b/>
      <w:sz w:val="24"/>
      <w:lang w:eastAsia="zh-CN" w:bidi="hi-IN"/>
    </w:rPr>
  </w:style>
  <w:style w:type="table" w:styleId="aff7">
    <w:name w:val="Table Grid"/>
    <w:basedOn w:val="a1"/>
    <w:rsid w:val="005E046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link w:val="aff8"/>
    <w:uiPriority w:val="99"/>
    <w:rsid w:val="005E0465"/>
    <w:pPr>
      <w:ind w:left="720"/>
      <w:contextualSpacing/>
    </w:pPr>
    <w:rPr>
      <w:rFonts w:ascii="Times New Roman" w:hAnsi="Times New Roman"/>
      <w:sz w:val="24"/>
      <w:szCs w:val="24"/>
    </w:rPr>
  </w:style>
  <w:style w:type="paragraph" w:customStyle="1" w:styleId="12">
    <w:name w:val="Без интервала1"/>
    <w:link w:val="aff9"/>
    <w:uiPriority w:val="99"/>
    <w:rsid w:val="005E0465"/>
    <w:rPr>
      <w:rFonts w:ascii="Calibri" w:hAnsi="Calibri"/>
      <w:sz w:val="22"/>
      <w:szCs w:val="22"/>
    </w:rPr>
  </w:style>
  <w:style w:type="paragraph" w:styleId="affa">
    <w:name w:val="Normal (Web)"/>
    <w:basedOn w:val="a"/>
    <w:rsid w:val="005E0465"/>
    <w:pPr>
      <w:spacing w:before="100" w:beforeAutospacing="1" w:after="100" w:afterAutospacing="1"/>
    </w:pPr>
    <w:rPr>
      <w:rFonts w:ascii="Times New Roman" w:hAnsi="Times New Roman"/>
      <w:sz w:val="24"/>
      <w:szCs w:val="24"/>
    </w:rPr>
  </w:style>
  <w:style w:type="character" w:customStyle="1" w:styleId="71">
    <w:name w:val="Знак Знак7"/>
    <w:uiPriority w:val="99"/>
    <w:rsid w:val="005E0465"/>
    <w:rPr>
      <w:sz w:val="24"/>
      <w:lang w:val="ru-RU" w:eastAsia="ru-RU"/>
    </w:rPr>
  </w:style>
  <w:style w:type="paragraph" w:customStyle="1" w:styleId="hpinlineinlist">
    <w:name w:val="hp  inlineinlist"/>
    <w:basedOn w:val="a"/>
    <w:uiPriority w:val="99"/>
    <w:rsid w:val="005E0465"/>
    <w:pPr>
      <w:spacing w:before="100" w:beforeAutospacing="1" w:after="100" w:afterAutospacing="1"/>
    </w:pPr>
    <w:rPr>
      <w:rFonts w:ascii="Times New Roman" w:hAnsi="Times New Roman"/>
      <w:sz w:val="24"/>
      <w:szCs w:val="24"/>
    </w:rPr>
  </w:style>
  <w:style w:type="character" w:customStyle="1" w:styleId="aff9">
    <w:name w:val="Без интервала Знак"/>
    <w:link w:val="12"/>
    <w:uiPriority w:val="99"/>
    <w:locked/>
    <w:rsid w:val="005E0465"/>
    <w:rPr>
      <w:rFonts w:ascii="Calibri" w:hAnsi="Calibri"/>
      <w:sz w:val="22"/>
      <w:szCs w:val="22"/>
    </w:rPr>
  </w:style>
  <w:style w:type="character" w:customStyle="1" w:styleId="NoSpacingChar">
    <w:name w:val="No Spacing Char"/>
    <w:uiPriority w:val="99"/>
    <w:locked/>
    <w:rsid w:val="005E0465"/>
    <w:rPr>
      <w:rFonts w:ascii="Calibri" w:eastAsia="Times New Roman" w:hAnsi="Calibri"/>
      <w:sz w:val="22"/>
      <w:lang w:val="ru-RU" w:eastAsia="en-US"/>
    </w:rPr>
  </w:style>
  <w:style w:type="paragraph" w:customStyle="1" w:styleId="13">
    <w:name w:val="Обычный1"/>
    <w:uiPriority w:val="99"/>
    <w:rsid w:val="005E0465"/>
    <w:pPr>
      <w:suppressAutoHyphens/>
      <w:snapToGrid w:val="0"/>
      <w:spacing w:before="100" w:after="100"/>
    </w:pPr>
    <w:rPr>
      <w:sz w:val="24"/>
      <w:lang w:eastAsia="ar-SA"/>
    </w:rPr>
  </w:style>
  <w:style w:type="paragraph" w:customStyle="1" w:styleId="Firstlineindent">
    <w:name w:val="First line indent"/>
    <w:basedOn w:val="a"/>
    <w:uiPriority w:val="99"/>
    <w:rsid w:val="005E0465"/>
    <w:pPr>
      <w:widowControl w:val="0"/>
      <w:suppressAutoHyphens/>
      <w:autoSpaceDN w:val="0"/>
      <w:spacing w:after="113"/>
      <w:ind w:firstLine="709"/>
      <w:jc w:val="both"/>
      <w:textAlignment w:val="baseline"/>
    </w:pPr>
    <w:rPr>
      <w:rFonts w:ascii="Times New Roman" w:eastAsia="Times New Roman" w:hAnsi="Times New Roman" w:cs="DejaVu Sans"/>
      <w:kern w:val="3"/>
      <w:sz w:val="24"/>
      <w:szCs w:val="24"/>
      <w:lang w:eastAsia="zh-CN" w:bidi="hi-IN"/>
    </w:rPr>
  </w:style>
  <w:style w:type="character" w:customStyle="1" w:styleId="aff8">
    <w:name w:val="Абзац списка Знак"/>
    <w:link w:val="11"/>
    <w:uiPriority w:val="99"/>
    <w:locked/>
    <w:rsid w:val="005E0465"/>
    <w:rPr>
      <w:rFonts w:eastAsia="Calibri"/>
      <w:sz w:val="24"/>
      <w:szCs w:val="24"/>
      <w:lang w:eastAsia="ru-RU"/>
    </w:rPr>
  </w:style>
  <w:style w:type="paragraph" w:customStyle="1" w:styleId="western">
    <w:name w:val="western"/>
    <w:basedOn w:val="a"/>
    <w:uiPriority w:val="99"/>
    <w:rsid w:val="005E0465"/>
    <w:pPr>
      <w:spacing w:before="100" w:beforeAutospacing="1" w:after="100" w:afterAutospacing="1"/>
    </w:pPr>
    <w:rPr>
      <w:rFonts w:ascii="Times New Roman" w:hAnsi="Times New Roman"/>
      <w:sz w:val="24"/>
      <w:szCs w:val="24"/>
    </w:rPr>
  </w:style>
  <w:style w:type="character" w:customStyle="1" w:styleId="affb">
    <w:name w:val="Основной текст_"/>
    <w:link w:val="14"/>
    <w:locked/>
    <w:rsid w:val="005E0465"/>
    <w:rPr>
      <w:sz w:val="27"/>
      <w:shd w:val="clear" w:color="auto" w:fill="FFFFFF"/>
    </w:rPr>
  </w:style>
  <w:style w:type="paragraph" w:customStyle="1" w:styleId="14">
    <w:name w:val="Основной текст1"/>
    <w:basedOn w:val="a"/>
    <w:link w:val="affb"/>
    <w:rsid w:val="005E0465"/>
    <w:pPr>
      <w:shd w:val="clear" w:color="auto" w:fill="FFFFFF"/>
      <w:spacing w:after="360" w:line="240" w:lineRule="atLeast"/>
      <w:ind w:hanging="380"/>
    </w:pPr>
    <w:rPr>
      <w:rFonts w:ascii="Times New Roman" w:eastAsia="Times New Roman" w:hAnsi="Times New Roman"/>
      <w:sz w:val="27"/>
      <w:shd w:val="clear" w:color="auto" w:fill="FFFFFF"/>
      <w:lang w:eastAsia="en-US"/>
    </w:rPr>
  </w:style>
  <w:style w:type="character" w:customStyle="1" w:styleId="FontStyle66">
    <w:name w:val="Font Style66"/>
    <w:uiPriority w:val="99"/>
    <w:rsid w:val="005E0465"/>
    <w:rPr>
      <w:rFonts w:ascii="Times New Roman" w:hAnsi="Times New Roman"/>
      <w:sz w:val="26"/>
    </w:rPr>
  </w:style>
  <w:style w:type="character" w:customStyle="1" w:styleId="highlight">
    <w:name w:val="highlight"/>
    <w:uiPriority w:val="99"/>
    <w:rsid w:val="005E0465"/>
  </w:style>
  <w:style w:type="character" w:customStyle="1" w:styleId="0pt">
    <w:name w:val="Основной текст + Интервал 0 pt"/>
    <w:uiPriority w:val="99"/>
    <w:rsid w:val="005E0465"/>
    <w:rPr>
      <w:rFonts w:ascii="Times New Roman" w:eastAsia="Times New Roman" w:hAnsi="Times New Roman"/>
      <w:spacing w:val="10"/>
      <w:sz w:val="27"/>
      <w:u w:val="none"/>
      <w:effect w:val="none"/>
      <w:shd w:val="clear" w:color="auto" w:fill="FFFFFF"/>
    </w:rPr>
  </w:style>
  <w:style w:type="paragraph" w:customStyle="1" w:styleId="Default">
    <w:name w:val="Default"/>
    <w:rsid w:val="005E0465"/>
    <w:pPr>
      <w:autoSpaceDE w:val="0"/>
      <w:autoSpaceDN w:val="0"/>
      <w:adjustRightInd w:val="0"/>
    </w:pPr>
    <w:rPr>
      <w:color w:val="000000"/>
      <w:sz w:val="24"/>
      <w:szCs w:val="24"/>
    </w:rPr>
  </w:style>
  <w:style w:type="character" w:customStyle="1" w:styleId="51">
    <w:name w:val="Знак Знак5"/>
    <w:uiPriority w:val="99"/>
    <w:rsid w:val="005E0465"/>
    <w:rPr>
      <w:rFonts w:ascii="Arial" w:eastAsia="Times New Roman" w:hAnsi="Arial"/>
      <w:sz w:val="24"/>
      <w:lang w:eastAsia="ar-SA" w:bidi="ar-SA"/>
    </w:rPr>
  </w:style>
  <w:style w:type="paragraph" w:customStyle="1" w:styleId="31">
    <w:name w:val="Основной текст3"/>
    <w:basedOn w:val="a"/>
    <w:uiPriority w:val="99"/>
    <w:rsid w:val="005E0465"/>
    <w:pPr>
      <w:widowControl w:val="0"/>
      <w:shd w:val="clear" w:color="auto" w:fill="FFFFFF"/>
      <w:spacing w:after="720" w:line="322" w:lineRule="exact"/>
      <w:ind w:hanging="1700"/>
    </w:pPr>
    <w:rPr>
      <w:rFonts w:ascii="Times New Roman" w:hAnsi="Times New Roman"/>
      <w:sz w:val="27"/>
      <w:szCs w:val="27"/>
    </w:rPr>
  </w:style>
  <w:style w:type="character" w:customStyle="1" w:styleId="115pt">
    <w:name w:val="Основной текст + 11.5 pt"/>
    <w:aliases w:val="Полужирный"/>
    <w:uiPriority w:val="99"/>
    <w:rsid w:val="005E0465"/>
    <w:rPr>
      <w:rFonts w:ascii="Times New Roman" w:hAnsi="Times New Roman"/>
      <w:b/>
      <w:color w:val="000000"/>
      <w:spacing w:val="0"/>
      <w:w w:val="100"/>
      <w:position w:val="0"/>
      <w:sz w:val="23"/>
      <w:u w:val="none"/>
      <w:shd w:val="clear" w:color="auto" w:fill="FFFFFF"/>
      <w:lang w:val="ru-RU"/>
    </w:rPr>
  </w:style>
  <w:style w:type="character" w:customStyle="1" w:styleId="115pt1">
    <w:name w:val="Основной текст + 11.5 pt1"/>
    <w:uiPriority w:val="99"/>
    <w:rsid w:val="005E0465"/>
    <w:rPr>
      <w:rFonts w:ascii="Times New Roman" w:hAnsi="Times New Roman"/>
      <w:color w:val="000000"/>
      <w:spacing w:val="0"/>
      <w:w w:val="100"/>
      <w:position w:val="0"/>
      <w:sz w:val="23"/>
      <w:u w:val="none"/>
      <w:shd w:val="clear" w:color="auto" w:fill="FFFFFF"/>
      <w:lang w:val="ru-RU"/>
    </w:rPr>
  </w:style>
  <w:style w:type="paragraph" w:styleId="25">
    <w:name w:val="Body Text Indent 2"/>
    <w:basedOn w:val="a"/>
    <w:link w:val="26"/>
    <w:unhideWhenUsed/>
    <w:rsid w:val="005E0465"/>
    <w:pPr>
      <w:spacing w:after="120" w:line="480" w:lineRule="auto"/>
      <w:ind w:left="283"/>
    </w:pPr>
    <w:rPr>
      <w:rFonts w:ascii="Times New Roman" w:eastAsia="Times New Roman" w:hAnsi="Times New Roman"/>
      <w:sz w:val="24"/>
      <w:szCs w:val="24"/>
    </w:rPr>
  </w:style>
  <w:style w:type="character" w:customStyle="1" w:styleId="26">
    <w:name w:val="Основной текст с отступом 2 Знак"/>
    <w:basedOn w:val="a0"/>
    <w:link w:val="25"/>
    <w:rsid w:val="005E0465"/>
    <w:rPr>
      <w:sz w:val="24"/>
      <w:szCs w:val="24"/>
      <w:lang w:eastAsia="ru-RU"/>
    </w:rPr>
  </w:style>
  <w:style w:type="paragraph" w:customStyle="1" w:styleId="affc">
    <w:name w:val="Стандартный мой"/>
    <w:basedOn w:val="a"/>
    <w:uiPriority w:val="99"/>
    <w:rsid w:val="005E0465"/>
    <w:pPr>
      <w:ind w:firstLine="567"/>
      <w:jc w:val="both"/>
    </w:pPr>
    <w:rPr>
      <w:rFonts w:ascii="Times New Roman" w:eastAsia="Times New Roman" w:hAnsi="Times New Roman"/>
      <w:sz w:val="28"/>
    </w:rPr>
  </w:style>
  <w:style w:type="paragraph" w:customStyle="1" w:styleId="27">
    <w:name w:val="Без интервала2"/>
    <w:rsid w:val="005E0465"/>
    <w:rPr>
      <w:rFonts w:ascii="Calibri" w:hAnsi="Calibri"/>
      <w:sz w:val="22"/>
      <w:szCs w:val="22"/>
    </w:rPr>
  </w:style>
  <w:style w:type="paragraph" w:customStyle="1" w:styleId="ConsPlusNonformat">
    <w:name w:val="ConsPlusNonformat"/>
    <w:rsid w:val="005E0465"/>
    <w:pPr>
      <w:widowControl w:val="0"/>
      <w:autoSpaceDE w:val="0"/>
      <w:autoSpaceDN w:val="0"/>
    </w:pPr>
    <w:rPr>
      <w:rFonts w:ascii="Courier New" w:hAnsi="Courier New" w:cs="Courier New"/>
      <w:lang w:eastAsia="ru-RU"/>
    </w:rPr>
  </w:style>
  <w:style w:type="paragraph" w:customStyle="1" w:styleId="Style5">
    <w:name w:val="Style5"/>
    <w:basedOn w:val="a"/>
    <w:uiPriority w:val="99"/>
    <w:rsid w:val="005E0465"/>
    <w:pPr>
      <w:widowControl w:val="0"/>
      <w:autoSpaceDE w:val="0"/>
      <w:autoSpaceDN w:val="0"/>
      <w:adjustRightInd w:val="0"/>
      <w:spacing w:line="317" w:lineRule="exact"/>
      <w:jc w:val="center"/>
    </w:pPr>
    <w:rPr>
      <w:rFonts w:ascii="Times New Roman" w:eastAsia="Times New Roman" w:hAnsi="Times New Roman"/>
      <w:sz w:val="24"/>
      <w:szCs w:val="24"/>
    </w:rPr>
  </w:style>
  <w:style w:type="numbering" w:customStyle="1" w:styleId="15">
    <w:name w:val="Нет списка1"/>
    <w:next w:val="a2"/>
    <w:uiPriority w:val="99"/>
    <w:semiHidden/>
    <w:unhideWhenUsed/>
    <w:rsid w:val="005E0465"/>
  </w:style>
  <w:style w:type="character" w:styleId="affd">
    <w:name w:val="FollowedHyperlink"/>
    <w:uiPriority w:val="99"/>
    <w:semiHidden/>
    <w:unhideWhenUsed/>
    <w:rsid w:val="005E0465"/>
    <w:rPr>
      <w:color w:val="800080"/>
      <w:u w:val="single"/>
    </w:rPr>
  </w:style>
  <w:style w:type="paragraph" w:customStyle="1" w:styleId="xl66">
    <w:name w:val="xl66"/>
    <w:basedOn w:val="a"/>
    <w:rsid w:val="005E0465"/>
    <w:pPr>
      <w:spacing w:before="100" w:beforeAutospacing="1" w:after="100" w:afterAutospacing="1"/>
    </w:pPr>
    <w:rPr>
      <w:rFonts w:ascii="Times New Roman" w:eastAsia="Times New Roman" w:hAnsi="Times New Roman"/>
      <w:i/>
      <w:iCs/>
      <w:sz w:val="24"/>
      <w:szCs w:val="24"/>
    </w:rPr>
  </w:style>
  <w:style w:type="paragraph" w:customStyle="1" w:styleId="xl67">
    <w:name w:val="xl67"/>
    <w:basedOn w:val="a"/>
    <w:rsid w:val="005E0465"/>
    <w:pPr>
      <w:spacing w:before="100" w:beforeAutospacing="1" w:after="100" w:afterAutospacing="1"/>
    </w:pPr>
    <w:rPr>
      <w:rFonts w:ascii="Times New Roman" w:eastAsia="Times New Roman" w:hAnsi="Times New Roman"/>
      <w:i/>
      <w:iCs/>
      <w:sz w:val="24"/>
      <w:szCs w:val="24"/>
    </w:rPr>
  </w:style>
  <w:style w:type="paragraph" w:customStyle="1" w:styleId="xl68">
    <w:name w:val="xl68"/>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69">
    <w:name w:val="xl69"/>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70">
    <w:name w:val="xl70"/>
    <w:basedOn w:val="a"/>
    <w:rsid w:val="005E0465"/>
    <w:pPr>
      <w:spacing w:before="100" w:beforeAutospacing="1" w:after="100" w:afterAutospacing="1"/>
      <w:jc w:val="right"/>
    </w:pPr>
    <w:rPr>
      <w:rFonts w:ascii="Times New Roman" w:eastAsia="Times New Roman" w:hAnsi="Times New Roman"/>
      <w:sz w:val="24"/>
      <w:szCs w:val="24"/>
    </w:rPr>
  </w:style>
  <w:style w:type="paragraph" w:customStyle="1" w:styleId="xl71">
    <w:name w:val="xl71"/>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2">
    <w:name w:val="xl72"/>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73">
    <w:name w:val="xl7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4">
    <w:name w:val="xl7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5">
    <w:name w:val="xl75"/>
    <w:basedOn w:val="a"/>
    <w:rsid w:val="005E0465"/>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szCs w:val="22"/>
    </w:rPr>
  </w:style>
  <w:style w:type="paragraph" w:customStyle="1" w:styleId="xl76">
    <w:name w:val="xl76"/>
    <w:basedOn w:val="a"/>
    <w:rsid w:val="005E0465"/>
    <w:pPr>
      <w:pBdr>
        <w:top w:val="single" w:sz="4" w:space="0" w:color="auto"/>
        <w:bottom w:val="single" w:sz="4" w:space="0" w:color="auto"/>
      </w:pBdr>
      <w:spacing w:before="100" w:beforeAutospacing="1" w:after="100" w:afterAutospacing="1"/>
    </w:pPr>
    <w:rPr>
      <w:rFonts w:ascii="Times New Roman" w:eastAsia="Times New Roman" w:hAnsi="Times New Roman"/>
      <w:szCs w:val="22"/>
    </w:rPr>
  </w:style>
  <w:style w:type="paragraph" w:customStyle="1" w:styleId="xl77">
    <w:name w:val="xl77"/>
    <w:basedOn w:val="a"/>
    <w:rsid w:val="005E0465"/>
    <w:pPr>
      <w:spacing w:before="100" w:beforeAutospacing="1" w:after="100" w:afterAutospacing="1"/>
    </w:pPr>
    <w:rPr>
      <w:rFonts w:ascii="Times New Roman" w:eastAsia="Times New Roman" w:hAnsi="Times New Roman"/>
      <w:szCs w:val="22"/>
    </w:rPr>
  </w:style>
  <w:style w:type="paragraph" w:customStyle="1" w:styleId="xl78">
    <w:name w:val="xl78"/>
    <w:basedOn w:val="a"/>
    <w:rsid w:val="005E0465"/>
    <w:pPr>
      <w:spacing w:before="100" w:beforeAutospacing="1" w:after="100" w:afterAutospacing="1"/>
    </w:pPr>
    <w:rPr>
      <w:rFonts w:ascii="Times New Roman" w:eastAsia="Times New Roman" w:hAnsi="Times New Roman"/>
      <w:sz w:val="18"/>
      <w:szCs w:val="18"/>
    </w:rPr>
  </w:style>
  <w:style w:type="paragraph" w:customStyle="1" w:styleId="xl79">
    <w:name w:val="xl79"/>
    <w:basedOn w:val="a"/>
    <w:rsid w:val="005E0465"/>
    <w:pPr>
      <w:spacing w:before="100" w:beforeAutospacing="1" w:after="100" w:afterAutospacing="1"/>
      <w:jc w:val="right"/>
    </w:pPr>
    <w:rPr>
      <w:rFonts w:ascii="Times New Roman" w:eastAsia="Times New Roman" w:hAnsi="Times New Roman"/>
      <w:szCs w:val="22"/>
    </w:rPr>
  </w:style>
  <w:style w:type="paragraph" w:customStyle="1" w:styleId="xl80">
    <w:name w:val="xl80"/>
    <w:basedOn w:val="a"/>
    <w:rsid w:val="005E0465"/>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b/>
      <w:bCs/>
      <w:szCs w:val="22"/>
    </w:rPr>
  </w:style>
  <w:style w:type="paragraph" w:customStyle="1" w:styleId="xl81">
    <w:name w:val="xl81"/>
    <w:basedOn w:val="a"/>
    <w:rsid w:val="005E0465"/>
    <w:pPr>
      <w:pBdr>
        <w:top w:val="single" w:sz="4" w:space="0" w:color="auto"/>
        <w:bottom w:val="single" w:sz="4" w:space="0" w:color="auto"/>
      </w:pBdr>
      <w:spacing w:before="100" w:beforeAutospacing="1" w:after="100" w:afterAutospacing="1"/>
    </w:pPr>
    <w:rPr>
      <w:rFonts w:ascii="Times New Roman" w:eastAsia="Times New Roman" w:hAnsi="Times New Roman"/>
      <w:b/>
      <w:bCs/>
      <w:szCs w:val="22"/>
    </w:rPr>
  </w:style>
  <w:style w:type="paragraph" w:customStyle="1" w:styleId="xl82">
    <w:name w:val="xl82"/>
    <w:basedOn w:val="a"/>
    <w:rsid w:val="005E0465"/>
    <w:pPr>
      <w:spacing w:before="100" w:beforeAutospacing="1" w:after="100" w:afterAutospacing="1"/>
      <w:jc w:val="center"/>
    </w:pPr>
    <w:rPr>
      <w:rFonts w:ascii="Times New Roman" w:eastAsia="Times New Roman" w:hAnsi="Times New Roman"/>
      <w:b/>
      <w:bCs/>
      <w:sz w:val="24"/>
      <w:szCs w:val="24"/>
    </w:rPr>
  </w:style>
  <w:style w:type="paragraph" w:customStyle="1" w:styleId="xl83">
    <w:name w:val="xl83"/>
    <w:basedOn w:val="a"/>
    <w:rsid w:val="005E0465"/>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4">
    <w:name w:val="xl84"/>
    <w:basedOn w:val="a"/>
    <w:rsid w:val="005E0465"/>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5">
    <w:name w:val="xl85"/>
    <w:basedOn w:val="a"/>
    <w:rsid w:val="005E0465"/>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6">
    <w:name w:val="xl86"/>
    <w:basedOn w:val="a"/>
    <w:rsid w:val="005E0465"/>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7">
    <w:name w:val="xl87"/>
    <w:basedOn w:val="a"/>
    <w:rsid w:val="005E0465"/>
    <w:pPr>
      <w:spacing w:before="100" w:beforeAutospacing="1" w:after="100" w:afterAutospacing="1"/>
    </w:pPr>
    <w:rPr>
      <w:rFonts w:ascii="Times New Roman" w:eastAsia="Times New Roman" w:hAnsi="Times New Roman"/>
      <w:szCs w:val="22"/>
    </w:rPr>
  </w:style>
  <w:style w:type="paragraph" w:customStyle="1" w:styleId="xl88">
    <w:name w:val="xl88"/>
    <w:basedOn w:val="a"/>
    <w:rsid w:val="005E0465"/>
    <w:pPr>
      <w:spacing w:before="100" w:beforeAutospacing="1" w:after="100" w:afterAutospacing="1"/>
    </w:pPr>
    <w:rPr>
      <w:rFonts w:ascii="Times New Roman" w:eastAsia="Times New Roman" w:hAnsi="Times New Roman"/>
      <w:sz w:val="24"/>
      <w:szCs w:val="24"/>
    </w:rPr>
  </w:style>
  <w:style w:type="paragraph" w:customStyle="1" w:styleId="xl89">
    <w:name w:val="xl89"/>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90">
    <w:name w:val="xl90"/>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 w:val="24"/>
      <w:szCs w:val="24"/>
    </w:rPr>
  </w:style>
  <w:style w:type="paragraph" w:customStyle="1" w:styleId="xl91">
    <w:name w:val="xl91"/>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 w:val="24"/>
      <w:szCs w:val="24"/>
    </w:rPr>
  </w:style>
  <w:style w:type="paragraph" w:customStyle="1" w:styleId="xl92">
    <w:name w:val="xl92"/>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93">
    <w:name w:val="xl9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94">
    <w:name w:val="xl9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95">
    <w:name w:val="xl9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18"/>
      <w:szCs w:val="18"/>
    </w:rPr>
  </w:style>
  <w:style w:type="paragraph" w:customStyle="1" w:styleId="xl96">
    <w:name w:val="xl96"/>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Cs w:val="22"/>
    </w:rPr>
  </w:style>
  <w:style w:type="paragraph" w:customStyle="1" w:styleId="xl97">
    <w:name w:val="xl97"/>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Cs w:val="22"/>
    </w:rPr>
  </w:style>
  <w:style w:type="paragraph" w:customStyle="1" w:styleId="xl98">
    <w:name w:val="xl98"/>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8"/>
      <w:szCs w:val="18"/>
    </w:rPr>
  </w:style>
  <w:style w:type="paragraph" w:customStyle="1" w:styleId="xl99">
    <w:name w:val="xl99"/>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100">
    <w:name w:val="xl100"/>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101">
    <w:name w:val="xl101"/>
    <w:basedOn w:val="a"/>
    <w:rsid w:val="005E0465"/>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olor w:val="000000"/>
      <w:sz w:val="18"/>
      <w:szCs w:val="18"/>
    </w:rPr>
  </w:style>
  <w:style w:type="paragraph" w:customStyle="1" w:styleId="xl102">
    <w:name w:val="xl102"/>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103">
    <w:name w:val="xl10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04">
    <w:name w:val="xl10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05">
    <w:name w:val="xl10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65">
    <w:name w:val="xl6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6"/>
      <w:szCs w:val="16"/>
    </w:rPr>
  </w:style>
  <w:style w:type="character" w:customStyle="1" w:styleId="16">
    <w:name w:val="Основной текст Знак1"/>
    <w:aliases w:val="Основной текст1 Знак,Основной текст Знак Знак Знак,bt Знак,body text Знак,contents Знак"/>
    <w:locked/>
    <w:rsid w:val="005E0465"/>
    <w:rPr>
      <w:rFonts w:ascii="Calibri" w:eastAsia="Calibri" w:hAnsi="Calibri" w:cs="Calibri"/>
      <w:sz w:val="28"/>
      <w:szCs w:val="28"/>
    </w:rPr>
  </w:style>
  <w:style w:type="paragraph" w:customStyle="1" w:styleId="28">
    <w:name w:val="Знак Знак2 Знак Знак Знак Знак Знак Знак Знак"/>
    <w:basedOn w:val="a"/>
    <w:rsid w:val="005E0465"/>
    <w:pPr>
      <w:spacing w:after="160" w:line="240" w:lineRule="exact"/>
      <w:jc w:val="both"/>
    </w:pPr>
    <w:rPr>
      <w:rFonts w:ascii="Verdana" w:eastAsia="Times New Roman" w:hAnsi="Verdana"/>
      <w:sz w:val="24"/>
      <w:szCs w:val="24"/>
      <w:lang w:val="en-US" w:eastAsia="en-US"/>
    </w:rPr>
  </w:style>
  <w:style w:type="paragraph" w:customStyle="1" w:styleId="Style16">
    <w:name w:val="Style16"/>
    <w:basedOn w:val="a"/>
    <w:uiPriority w:val="99"/>
    <w:rsid w:val="005E0465"/>
    <w:pPr>
      <w:widowControl w:val="0"/>
      <w:autoSpaceDE w:val="0"/>
      <w:autoSpaceDN w:val="0"/>
      <w:adjustRightInd w:val="0"/>
      <w:spacing w:line="415" w:lineRule="exact"/>
      <w:ind w:firstLine="864"/>
      <w:jc w:val="both"/>
    </w:pPr>
    <w:rPr>
      <w:rFonts w:ascii="Times New Roman" w:eastAsia="Times New Roman" w:hAnsi="Times New Roman"/>
      <w:sz w:val="24"/>
      <w:szCs w:val="24"/>
    </w:rPr>
  </w:style>
  <w:style w:type="paragraph" w:customStyle="1" w:styleId="Style3">
    <w:name w:val="Style3"/>
    <w:basedOn w:val="a"/>
    <w:uiPriority w:val="99"/>
    <w:rsid w:val="005E0465"/>
    <w:pPr>
      <w:widowControl w:val="0"/>
      <w:autoSpaceDE w:val="0"/>
      <w:autoSpaceDN w:val="0"/>
      <w:adjustRightInd w:val="0"/>
      <w:jc w:val="center"/>
    </w:pPr>
    <w:rPr>
      <w:rFonts w:ascii="Times New Roman" w:eastAsia="Times New Roman" w:hAnsi="Times New Roman"/>
      <w:sz w:val="24"/>
      <w:szCs w:val="24"/>
    </w:rPr>
  </w:style>
  <w:style w:type="paragraph" w:customStyle="1" w:styleId="Style7">
    <w:name w:val="Style7"/>
    <w:basedOn w:val="a"/>
    <w:uiPriority w:val="99"/>
    <w:rsid w:val="005E0465"/>
    <w:pPr>
      <w:widowControl w:val="0"/>
      <w:autoSpaceDE w:val="0"/>
      <w:autoSpaceDN w:val="0"/>
      <w:adjustRightInd w:val="0"/>
      <w:spacing w:line="422" w:lineRule="exact"/>
      <w:ind w:firstLine="1224"/>
      <w:jc w:val="both"/>
    </w:pPr>
    <w:rPr>
      <w:rFonts w:ascii="Times New Roman" w:eastAsia="Times New Roman" w:hAnsi="Times New Roman"/>
      <w:sz w:val="24"/>
      <w:szCs w:val="24"/>
    </w:rPr>
  </w:style>
  <w:style w:type="paragraph" w:customStyle="1" w:styleId="Style21">
    <w:name w:val="Style21"/>
    <w:basedOn w:val="a"/>
    <w:uiPriority w:val="99"/>
    <w:rsid w:val="005E0465"/>
    <w:pPr>
      <w:widowControl w:val="0"/>
      <w:autoSpaceDE w:val="0"/>
      <w:autoSpaceDN w:val="0"/>
      <w:adjustRightInd w:val="0"/>
      <w:spacing w:line="422" w:lineRule="exact"/>
    </w:pPr>
    <w:rPr>
      <w:rFonts w:ascii="Times New Roman" w:eastAsia="Times New Roman" w:hAnsi="Times New Roman"/>
      <w:sz w:val="24"/>
      <w:szCs w:val="24"/>
    </w:rPr>
  </w:style>
  <w:style w:type="paragraph" w:customStyle="1" w:styleId="Style38">
    <w:name w:val="Style38"/>
    <w:basedOn w:val="a"/>
    <w:uiPriority w:val="99"/>
    <w:rsid w:val="005E0465"/>
    <w:pPr>
      <w:widowControl w:val="0"/>
      <w:autoSpaceDE w:val="0"/>
      <w:autoSpaceDN w:val="0"/>
      <w:adjustRightInd w:val="0"/>
      <w:spacing w:line="424" w:lineRule="exact"/>
      <w:ind w:firstLine="845"/>
      <w:jc w:val="both"/>
    </w:pPr>
    <w:rPr>
      <w:rFonts w:ascii="Times New Roman" w:eastAsia="Times New Roman" w:hAnsi="Times New Roman"/>
      <w:sz w:val="24"/>
      <w:szCs w:val="24"/>
    </w:rPr>
  </w:style>
  <w:style w:type="paragraph" w:customStyle="1" w:styleId="p5">
    <w:name w:val="p5"/>
    <w:basedOn w:val="a"/>
    <w:rsid w:val="005E0465"/>
    <w:pPr>
      <w:spacing w:before="100" w:beforeAutospacing="1" w:after="100" w:afterAutospacing="1"/>
    </w:pPr>
    <w:rPr>
      <w:rFonts w:ascii="Times New Roman" w:eastAsia="Times New Roman" w:hAnsi="Times New Roman"/>
      <w:sz w:val="24"/>
      <w:szCs w:val="24"/>
    </w:rPr>
  </w:style>
  <w:style w:type="paragraph" w:customStyle="1" w:styleId="Style42">
    <w:name w:val="Style42"/>
    <w:basedOn w:val="a"/>
    <w:uiPriority w:val="99"/>
    <w:rsid w:val="005E0465"/>
    <w:pPr>
      <w:widowControl w:val="0"/>
      <w:autoSpaceDE w:val="0"/>
      <w:autoSpaceDN w:val="0"/>
      <w:adjustRightInd w:val="0"/>
      <w:spacing w:line="442" w:lineRule="exact"/>
      <w:ind w:firstLine="283"/>
    </w:pPr>
    <w:rPr>
      <w:rFonts w:ascii="Times New Roman" w:eastAsia="Times New Roman" w:hAnsi="Times New Roman"/>
      <w:sz w:val="24"/>
      <w:szCs w:val="24"/>
    </w:rPr>
  </w:style>
  <w:style w:type="paragraph" w:customStyle="1" w:styleId="affe">
    <w:name w:val="Стиль"/>
    <w:uiPriority w:val="99"/>
    <w:rsid w:val="005E0465"/>
    <w:pPr>
      <w:widowControl w:val="0"/>
      <w:autoSpaceDE w:val="0"/>
      <w:autoSpaceDN w:val="0"/>
      <w:adjustRightInd w:val="0"/>
    </w:pPr>
    <w:rPr>
      <w:rFonts w:ascii="Arial" w:hAnsi="Arial" w:cs="Arial"/>
      <w:sz w:val="24"/>
      <w:szCs w:val="24"/>
      <w:lang w:eastAsia="ru-RU"/>
    </w:rPr>
  </w:style>
  <w:style w:type="character" w:customStyle="1" w:styleId="FontStyle85">
    <w:name w:val="Font Style85"/>
    <w:uiPriority w:val="99"/>
    <w:rsid w:val="005E0465"/>
    <w:rPr>
      <w:rFonts w:ascii="Times New Roman" w:hAnsi="Times New Roman" w:cs="Times New Roman" w:hint="default"/>
      <w:sz w:val="24"/>
      <w:szCs w:val="24"/>
    </w:rPr>
  </w:style>
  <w:style w:type="character" w:customStyle="1" w:styleId="FontStyle84">
    <w:name w:val="Font Style84"/>
    <w:uiPriority w:val="99"/>
    <w:rsid w:val="005E0465"/>
    <w:rPr>
      <w:rFonts w:ascii="Times New Roman" w:hAnsi="Times New Roman" w:cs="Times New Roman" w:hint="default"/>
      <w:b/>
      <w:bCs/>
      <w:spacing w:val="10"/>
      <w:sz w:val="24"/>
      <w:szCs w:val="24"/>
    </w:rPr>
  </w:style>
  <w:style w:type="character" w:customStyle="1" w:styleId="FontStyle45">
    <w:name w:val="Font Style45"/>
    <w:rsid w:val="005E0465"/>
    <w:rPr>
      <w:rFonts w:ascii="Times New Roman" w:hAnsi="Times New Roman" w:cs="Times New Roman" w:hint="default"/>
      <w:sz w:val="22"/>
      <w:szCs w:val="22"/>
    </w:rPr>
  </w:style>
  <w:style w:type="numbering" w:customStyle="1" w:styleId="29">
    <w:name w:val="Нет списка2"/>
    <w:next w:val="a2"/>
    <w:semiHidden/>
    <w:unhideWhenUsed/>
    <w:rsid w:val="005E0465"/>
  </w:style>
  <w:style w:type="table" w:customStyle="1" w:styleId="17">
    <w:name w:val="Сетка таблицы1"/>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a"/>
    <w:basedOn w:val="a"/>
    <w:rsid w:val="005E0465"/>
    <w:pPr>
      <w:spacing w:before="100" w:beforeAutospacing="1" w:after="100" w:afterAutospacing="1"/>
    </w:pPr>
    <w:rPr>
      <w:rFonts w:ascii="Times New Roman" w:eastAsia="Times New Roman" w:hAnsi="Times New Roman"/>
      <w:sz w:val="24"/>
      <w:szCs w:val="24"/>
    </w:rPr>
  </w:style>
  <w:style w:type="numbering" w:customStyle="1" w:styleId="32">
    <w:name w:val="Нет списка3"/>
    <w:next w:val="a2"/>
    <w:uiPriority w:val="99"/>
    <w:semiHidden/>
    <w:unhideWhenUsed/>
    <w:rsid w:val="005E0465"/>
  </w:style>
  <w:style w:type="paragraph" w:customStyle="1" w:styleId="2a">
    <w:name w:val="Тема2"/>
    <w:basedOn w:val="a"/>
    <w:uiPriority w:val="99"/>
    <w:rsid w:val="005E0465"/>
    <w:pPr>
      <w:widowControl w:val="0"/>
      <w:ind w:right="5902"/>
    </w:pPr>
    <w:rPr>
      <w:rFonts w:ascii="Times New Roman" w:hAnsi="Times New Roman"/>
      <w:sz w:val="24"/>
      <w:szCs w:val="24"/>
    </w:rPr>
  </w:style>
  <w:style w:type="numbering" w:customStyle="1" w:styleId="41">
    <w:name w:val="Нет списка4"/>
    <w:next w:val="a2"/>
    <w:semiHidden/>
    <w:rsid w:val="005E0465"/>
  </w:style>
  <w:style w:type="table" w:customStyle="1" w:styleId="2b">
    <w:name w:val="Сетка таблицы2"/>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2"/>
    <w:uiPriority w:val="99"/>
    <w:semiHidden/>
    <w:unhideWhenUsed/>
    <w:rsid w:val="005E0465"/>
  </w:style>
  <w:style w:type="numbering" w:customStyle="1" w:styleId="61">
    <w:name w:val="Нет списка6"/>
    <w:next w:val="a2"/>
    <w:uiPriority w:val="99"/>
    <w:semiHidden/>
    <w:unhideWhenUsed/>
    <w:rsid w:val="005E0465"/>
  </w:style>
  <w:style w:type="numbering" w:customStyle="1" w:styleId="72">
    <w:name w:val="Нет списка7"/>
    <w:next w:val="a2"/>
    <w:uiPriority w:val="99"/>
    <w:semiHidden/>
    <w:unhideWhenUsed/>
    <w:rsid w:val="005E0465"/>
  </w:style>
  <w:style w:type="numbering" w:customStyle="1" w:styleId="81">
    <w:name w:val="Нет списка8"/>
    <w:next w:val="a2"/>
    <w:uiPriority w:val="99"/>
    <w:semiHidden/>
    <w:unhideWhenUsed/>
    <w:rsid w:val="005E0465"/>
  </w:style>
  <w:style w:type="numbering" w:customStyle="1" w:styleId="91">
    <w:name w:val="Нет списка9"/>
    <w:next w:val="a2"/>
    <w:uiPriority w:val="99"/>
    <w:semiHidden/>
    <w:unhideWhenUsed/>
    <w:rsid w:val="005E0465"/>
  </w:style>
  <w:style w:type="table" w:customStyle="1" w:styleId="33">
    <w:name w:val="Сетка таблицы3"/>
    <w:basedOn w:val="a1"/>
    <w:next w:val="aff7"/>
    <w:uiPriority w:val="59"/>
    <w:rsid w:val="005E0465"/>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2"/>
    <w:semiHidden/>
    <w:unhideWhenUsed/>
    <w:rsid w:val="005E0465"/>
  </w:style>
  <w:style w:type="table" w:customStyle="1" w:styleId="42">
    <w:name w:val="Сетка таблицы4"/>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с отступом 21"/>
    <w:basedOn w:val="a"/>
    <w:rsid w:val="005E0465"/>
    <w:pPr>
      <w:suppressAutoHyphens/>
      <w:spacing w:line="360" w:lineRule="auto"/>
      <w:ind w:firstLine="708"/>
      <w:jc w:val="both"/>
    </w:pPr>
    <w:rPr>
      <w:rFonts w:ascii="Times New Roman" w:eastAsia="Times New Roman" w:hAnsi="Times New Roman" w:cs="Calibri"/>
      <w:sz w:val="24"/>
      <w:lang w:val="x-none" w:eastAsia="ar-SA"/>
    </w:rPr>
  </w:style>
  <w:style w:type="numbering" w:customStyle="1" w:styleId="110">
    <w:name w:val="Нет списка11"/>
    <w:next w:val="a2"/>
    <w:uiPriority w:val="99"/>
    <w:semiHidden/>
    <w:unhideWhenUsed/>
    <w:rsid w:val="005E0465"/>
  </w:style>
  <w:style w:type="character" w:customStyle="1" w:styleId="Absatz-Standardschriftart">
    <w:name w:val="Absatz-Standardschriftart"/>
    <w:rsid w:val="005E0465"/>
  </w:style>
  <w:style w:type="character" w:customStyle="1" w:styleId="WW-Absatz-Standardschriftart">
    <w:name w:val="WW-Absatz-Standardschriftart"/>
    <w:rsid w:val="005E0465"/>
  </w:style>
  <w:style w:type="character" w:customStyle="1" w:styleId="WW-Absatz-Standardschriftart1">
    <w:name w:val="WW-Absatz-Standardschriftart1"/>
    <w:rsid w:val="005E0465"/>
  </w:style>
  <w:style w:type="character" w:customStyle="1" w:styleId="WW-Absatz-Standardschriftart11">
    <w:name w:val="WW-Absatz-Standardschriftart11"/>
    <w:rsid w:val="005E0465"/>
  </w:style>
  <w:style w:type="character" w:customStyle="1" w:styleId="WW-Absatz-Standardschriftart111">
    <w:name w:val="WW-Absatz-Standardschriftart111"/>
    <w:rsid w:val="005E0465"/>
  </w:style>
  <w:style w:type="character" w:customStyle="1" w:styleId="WW-Absatz-Standardschriftart1111">
    <w:name w:val="WW-Absatz-Standardschriftart1111"/>
    <w:rsid w:val="005E0465"/>
  </w:style>
  <w:style w:type="character" w:customStyle="1" w:styleId="WW-Absatz-Standardschriftart11111">
    <w:name w:val="WW-Absatz-Standardschriftart11111"/>
    <w:rsid w:val="005E0465"/>
  </w:style>
  <w:style w:type="character" w:customStyle="1" w:styleId="WW-Absatz-Standardschriftart111111">
    <w:name w:val="WW-Absatz-Standardschriftart111111"/>
    <w:rsid w:val="005E0465"/>
  </w:style>
  <w:style w:type="character" w:customStyle="1" w:styleId="WW-Absatz-Standardschriftart1111111">
    <w:name w:val="WW-Absatz-Standardschriftart1111111"/>
    <w:rsid w:val="005E0465"/>
  </w:style>
  <w:style w:type="character" w:customStyle="1" w:styleId="WW-Absatz-Standardschriftart11111111">
    <w:name w:val="WW-Absatz-Standardschriftart11111111"/>
    <w:rsid w:val="005E0465"/>
  </w:style>
  <w:style w:type="character" w:customStyle="1" w:styleId="WW-Absatz-Standardschriftart111111111">
    <w:name w:val="WW-Absatz-Standardschriftart111111111"/>
    <w:rsid w:val="005E0465"/>
  </w:style>
  <w:style w:type="character" w:customStyle="1" w:styleId="WW-Absatz-Standardschriftart1111111111">
    <w:name w:val="WW-Absatz-Standardschriftart1111111111"/>
    <w:rsid w:val="005E0465"/>
  </w:style>
  <w:style w:type="character" w:customStyle="1" w:styleId="WW-Absatz-Standardschriftart11111111111">
    <w:name w:val="WW-Absatz-Standardschriftart11111111111"/>
    <w:rsid w:val="005E0465"/>
  </w:style>
  <w:style w:type="character" w:customStyle="1" w:styleId="WW-Absatz-Standardschriftart111111111111">
    <w:name w:val="WW-Absatz-Standardschriftart111111111111"/>
    <w:rsid w:val="005E0465"/>
  </w:style>
  <w:style w:type="character" w:customStyle="1" w:styleId="WW-Absatz-Standardschriftart1111111111111">
    <w:name w:val="WW-Absatz-Standardschriftart1111111111111"/>
    <w:rsid w:val="005E0465"/>
  </w:style>
  <w:style w:type="character" w:customStyle="1" w:styleId="2c">
    <w:name w:val="Основной шрифт абзаца2"/>
    <w:rsid w:val="005E0465"/>
  </w:style>
  <w:style w:type="character" w:customStyle="1" w:styleId="WW-Absatz-Standardschriftart11111111111111">
    <w:name w:val="WW-Absatz-Standardschriftart11111111111111"/>
    <w:rsid w:val="005E0465"/>
  </w:style>
  <w:style w:type="character" w:customStyle="1" w:styleId="WW-Absatz-Standardschriftart111111111111111">
    <w:name w:val="WW-Absatz-Standardschriftart111111111111111"/>
    <w:rsid w:val="005E0465"/>
  </w:style>
  <w:style w:type="character" w:customStyle="1" w:styleId="WW8NumSt3z0">
    <w:name w:val="WW8NumSt3z0"/>
    <w:rsid w:val="005E0465"/>
    <w:rPr>
      <w:rFonts w:ascii="Times New Roman" w:hAnsi="Times New Roman" w:cs="Times New Roman"/>
    </w:rPr>
  </w:style>
  <w:style w:type="character" w:customStyle="1" w:styleId="18">
    <w:name w:val="Основной шрифт абзаца1"/>
    <w:rsid w:val="005E0465"/>
  </w:style>
  <w:style w:type="character" w:customStyle="1" w:styleId="afff0">
    <w:name w:val="Символ нумерации"/>
    <w:rsid w:val="005E0465"/>
  </w:style>
  <w:style w:type="character" w:customStyle="1" w:styleId="WW8NumSt1z0">
    <w:name w:val="WW8NumSt1z0"/>
    <w:rsid w:val="005E0465"/>
    <w:rPr>
      <w:rFonts w:ascii="Times New Roman" w:hAnsi="Times New Roman" w:cs="Times New Roman"/>
    </w:rPr>
  </w:style>
  <w:style w:type="character" w:customStyle="1" w:styleId="34">
    <w:name w:val="Основной шрифт абзаца3"/>
    <w:rsid w:val="005E0465"/>
  </w:style>
  <w:style w:type="character" w:customStyle="1" w:styleId="35">
    <w:name w:val="Основной текст 3 Знак"/>
    <w:rsid w:val="005E0465"/>
    <w:rPr>
      <w:sz w:val="16"/>
      <w:szCs w:val="16"/>
    </w:rPr>
  </w:style>
  <w:style w:type="paragraph" w:styleId="afff1">
    <w:name w:val="List"/>
    <w:basedOn w:val="aff3"/>
    <w:rsid w:val="005E0465"/>
    <w:rPr>
      <w:rFonts w:ascii="Arial" w:eastAsia="Times New Roman" w:hAnsi="Arial" w:cs="Tahoma"/>
      <w:sz w:val="22"/>
      <w:szCs w:val="24"/>
      <w:lang w:eastAsia="ar-SA"/>
    </w:rPr>
  </w:style>
  <w:style w:type="paragraph" w:customStyle="1" w:styleId="2d">
    <w:name w:val="Название2"/>
    <w:basedOn w:val="a"/>
    <w:rsid w:val="005E0465"/>
    <w:pPr>
      <w:suppressLineNumbers/>
      <w:spacing w:before="120" w:after="120"/>
    </w:pPr>
    <w:rPr>
      <w:rFonts w:ascii="Times New Roman" w:eastAsia="Times New Roman" w:hAnsi="Times New Roman" w:cs="Tahoma"/>
      <w:i/>
      <w:iCs/>
      <w:sz w:val="24"/>
      <w:szCs w:val="24"/>
      <w:lang w:eastAsia="ar-SA"/>
    </w:rPr>
  </w:style>
  <w:style w:type="paragraph" w:customStyle="1" w:styleId="2e">
    <w:name w:val="Указатель2"/>
    <w:basedOn w:val="a"/>
    <w:rsid w:val="005E0465"/>
    <w:pPr>
      <w:suppressLineNumbers/>
    </w:pPr>
    <w:rPr>
      <w:rFonts w:ascii="Times New Roman" w:eastAsia="Times New Roman" w:hAnsi="Times New Roman" w:cs="Tahoma"/>
      <w:sz w:val="24"/>
      <w:szCs w:val="24"/>
      <w:lang w:eastAsia="ar-SA"/>
    </w:rPr>
  </w:style>
  <w:style w:type="paragraph" w:customStyle="1" w:styleId="19">
    <w:name w:val="Название1"/>
    <w:basedOn w:val="a"/>
    <w:rsid w:val="005E0465"/>
    <w:pPr>
      <w:suppressLineNumbers/>
      <w:spacing w:before="120" w:after="120"/>
    </w:pPr>
    <w:rPr>
      <w:rFonts w:ascii="Times New Roman" w:eastAsia="Times New Roman" w:hAnsi="Times New Roman" w:cs="Tahoma"/>
      <w:i/>
      <w:iCs/>
      <w:sz w:val="24"/>
      <w:szCs w:val="24"/>
      <w:lang w:eastAsia="ar-SA"/>
    </w:rPr>
  </w:style>
  <w:style w:type="paragraph" w:customStyle="1" w:styleId="1a">
    <w:name w:val="Указатель1"/>
    <w:basedOn w:val="a"/>
    <w:rsid w:val="005E0465"/>
    <w:pPr>
      <w:suppressLineNumbers/>
    </w:pPr>
    <w:rPr>
      <w:rFonts w:ascii="Times New Roman" w:eastAsia="Times New Roman" w:hAnsi="Times New Roman" w:cs="Tahoma"/>
      <w:sz w:val="24"/>
      <w:szCs w:val="24"/>
      <w:lang w:eastAsia="ar-SA"/>
    </w:rPr>
  </w:style>
  <w:style w:type="paragraph" w:customStyle="1" w:styleId="211">
    <w:name w:val="Основной текст 21"/>
    <w:basedOn w:val="a"/>
    <w:rsid w:val="005E0465"/>
    <w:pPr>
      <w:tabs>
        <w:tab w:val="left" w:pos="1418"/>
      </w:tabs>
      <w:jc w:val="both"/>
    </w:pPr>
    <w:rPr>
      <w:rFonts w:ascii="Times New Roman" w:eastAsia="Times New Roman" w:hAnsi="Times New Roman"/>
      <w:sz w:val="24"/>
      <w:szCs w:val="22"/>
      <w:lang w:eastAsia="ar-SA"/>
    </w:rPr>
  </w:style>
  <w:style w:type="paragraph" w:customStyle="1" w:styleId="1b">
    <w:name w:val="Цитата1"/>
    <w:basedOn w:val="a"/>
    <w:rsid w:val="005E0465"/>
    <w:pPr>
      <w:shd w:val="clear" w:color="auto" w:fill="FFFFFF"/>
      <w:spacing w:before="5"/>
      <w:ind w:left="5" w:right="19" w:firstLine="706"/>
      <w:jc w:val="both"/>
    </w:pPr>
    <w:rPr>
      <w:rFonts w:ascii="Times New Roman" w:eastAsia="Times New Roman" w:hAnsi="Times New Roman"/>
      <w:sz w:val="24"/>
      <w:szCs w:val="28"/>
      <w:lang w:eastAsia="ar-SA"/>
    </w:rPr>
  </w:style>
  <w:style w:type="paragraph" w:customStyle="1" w:styleId="320">
    <w:name w:val="Основной текст с отступом 32"/>
    <w:basedOn w:val="a"/>
    <w:rsid w:val="005E0465"/>
    <w:pPr>
      <w:ind w:firstLine="709"/>
      <w:jc w:val="both"/>
    </w:pPr>
    <w:rPr>
      <w:rFonts w:ascii="Times New Roman" w:eastAsia="Times New Roman" w:hAnsi="Times New Roman"/>
      <w:sz w:val="24"/>
      <w:szCs w:val="24"/>
      <w:lang w:eastAsia="ar-SA"/>
    </w:rPr>
  </w:style>
  <w:style w:type="paragraph" w:customStyle="1" w:styleId="afff2">
    <w:name w:val="Заголовок статьи"/>
    <w:basedOn w:val="a"/>
    <w:next w:val="a"/>
    <w:rsid w:val="005E0465"/>
    <w:pPr>
      <w:autoSpaceDE w:val="0"/>
      <w:ind w:left="1612" w:hanging="892"/>
      <w:jc w:val="both"/>
    </w:pPr>
    <w:rPr>
      <w:rFonts w:ascii="Arial" w:eastAsia="Times New Roman" w:hAnsi="Arial"/>
      <w:sz w:val="20"/>
      <w:lang w:eastAsia="ar-SA"/>
    </w:rPr>
  </w:style>
  <w:style w:type="paragraph" w:customStyle="1" w:styleId="310">
    <w:name w:val="Основной текст 31"/>
    <w:basedOn w:val="a"/>
    <w:rsid w:val="005E0465"/>
    <w:pPr>
      <w:widowControl w:val="0"/>
      <w:shd w:val="clear" w:color="auto" w:fill="FFFFFF"/>
      <w:tabs>
        <w:tab w:val="left" w:pos="163"/>
        <w:tab w:val="left" w:pos="540"/>
      </w:tabs>
      <w:autoSpaceDE w:val="0"/>
      <w:jc w:val="both"/>
    </w:pPr>
    <w:rPr>
      <w:rFonts w:ascii="Times New Roman" w:eastAsia="Times New Roman" w:hAnsi="Times New Roman"/>
      <w:color w:val="000000"/>
      <w:sz w:val="28"/>
      <w:szCs w:val="28"/>
      <w:lang w:eastAsia="ar-SA"/>
    </w:rPr>
  </w:style>
  <w:style w:type="paragraph" w:customStyle="1" w:styleId="afff3">
    <w:name w:val="Заголовок таблицы"/>
    <w:basedOn w:val="ae"/>
    <w:rsid w:val="005E0465"/>
    <w:pPr>
      <w:suppressLineNumbers/>
      <w:jc w:val="center"/>
    </w:pPr>
    <w:rPr>
      <w:rFonts w:ascii="Times New Roman" w:eastAsia="Times New Roman" w:hAnsi="Times New Roman" w:cs="Times New Roman"/>
      <w:b/>
      <w:bCs/>
      <w:szCs w:val="24"/>
      <w:lang w:eastAsia="ar-SA" w:bidi="ar-SA"/>
    </w:rPr>
  </w:style>
  <w:style w:type="paragraph" w:customStyle="1" w:styleId="afff4">
    <w:name w:val="Содержимое врезки"/>
    <w:basedOn w:val="aff3"/>
    <w:rsid w:val="005E0465"/>
    <w:rPr>
      <w:rFonts w:ascii="Arial" w:eastAsia="Times New Roman" w:hAnsi="Arial"/>
      <w:sz w:val="22"/>
      <w:szCs w:val="24"/>
      <w:lang w:eastAsia="ar-SA"/>
    </w:rPr>
  </w:style>
  <w:style w:type="paragraph" w:customStyle="1" w:styleId="ConsPlusTitle">
    <w:name w:val="ConsPlusTitle"/>
    <w:basedOn w:val="a"/>
    <w:next w:val="ConsPlusNormal"/>
    <w:rsid w:val="005E0465"/>
    <w:pPr>
      <w:suppressAutoHyphens/>
      <w:autoSpaceDE w:val="0"/>
    </w:pPr>
    <w:rPr>
      <w:rFonts w:ascii="Arial" w:eastAsia="Arial" w:hAnsi="Arial"/>
      <w:b/>
      <w:bCs/>
      <w:sz w:val="20"/>
    </w:rPr>
  </w:style>
  <w:style w:type="paragraph" w:customStyle="1" w:styleId="ConsPlusCell">
    <w:name w:val="ConsPlusCell"/>
    <w:basedOn w:val="a"/>
    <w:rsid w:val="005E0465"/>
    <w:pPr>
      <w:suppressAutoHyphens/>
      <w:autoSpaceDE w:val="0"/>
    </w:pPr>
    <w:rPr>
      <w:rFonts w:ascii="Arial" w:eastAsia="Arial" w:hAnsi="Arial"/>
      <w:sz w:val="20"/>
    </w:rPr>
  </w:style>
  <w:style w:type="paragraph" w:customStyle="1" w:styleId="ConsPlusDocList">
    <w:name w:val="ConsPlusDocList"/>
    <w:basedOn w:val="a"/>
    <w:rsid w:val="005E0465"/>
    <w:pPr>
      <w:suppressAutoHyphens/>
      <w:autoSpaceDE w:val="0"/>
    </w:pPr>
    <w:rPr>
      <w:rFonts w:ascii="Courier New" w:eastAsia="Courier New" w:hAnsi="Courier New"/>
      <w:sz w:val="20"/>
    </w:rPr>
  </w:style>
  <w:style w:type="paragraph" w:customStyle="1" w:styleId="311">
    <w:name w:val="Основной текст с отступом 31"/>
    <w:basedOn w:val="a"/>
    <w:rsid w:val="005E0465"/>
    <w:pPr>
      <w:ind w:firstLine="709"/>
      <w:jc w:val="both"/>
    </w:pPr>
    <w:rPr>
      <w:rFonts w:ascii="Times New Roman" w:eastAsia="Times New Roman" w:hAnsi="Times New Roman"/>
      <w:sz w:val="24"/>
      <w:szCs w:val="24"/>
      <w:lang w:eastAsia="ar-SA"/>
    </w:rPr>
  </w:style>
  <w:style w:type="paragraph" w:customStyle="1" w:styleId="321">
    <w:name w:val="Основной текст 32"/>
    <w:basedOn w:val="a"/>
    <w:rsid w:val="005E0465"/>
    <w:pPr>
      <w:spacing w:after="120"/>
    </w:pPr>
    <w:rPr>
      <w:rFonts w:ascii="Times New Roman" w:eastAsia="Times New Roman" w:hAnsi="Times New Roman"/>
      <w:sz w:val="16"/>
      <w:szCs w:val="16"/>
      <w:lang w:eastAsia="ar-SA"/>
    </w:rPr>
  </w:style>
  <w:style w:type="paragraph" w:customStyle="1" w:styleId="1c">
    <w:name w:val="Знак Знак Знак Знак Знак Знак Знак1"/>
    <w:basedOn w:val="a"/>
    <w:rsid w:val="005E0465"/>
    <w:pPr>
      <w:widowControl w:val="0"/>
      <w:spacing w:after="160" w:line="240" w:lineRule="exact"/>
      <w:jc w:val="right"/>
    </w:pPr>
    <w:rPr>
      <w:rFonts w:ascii="Times New Roman" w:eastAsia="Times New Roman" w:hAnsi="Times New Roman"/>
      <w:sz w:val="20"/>
      <w:lang w:val="en-GB" w:eastAsia="ar-SA"/>
    </w:rPr>
  </w:style>
  <w:style w:type="paragraph" w:customStyle="1" w:styleId="220">
    <w:name w:val="Основной текст с отступом 22"/>
    <w:basedOn w:val="a"/>
    <w:rsid w:val="005E0465"/>
    <w:pPr>
      <w:spacing w:after="120" w:line="480" w:lineRule="auto"/>
      <w:ind w:left="283"/>
    </w:pPr>
    <w:rPr>
      <w:rFonts w:ascii="Times New Roman" w:eastAsia="Times New Roman" w:hAnsi="Times New Roman"/>
      <w:sz w:val="24"/>
      <w:szCs w:val="24"/>
      <w:lang w:eastAsia="ar-SA"/>
    </w:rPr>
  </w:style>
  <w:style w:type="paragraph" w:customStyle="1" w:styleId="WW-0">
    <w:name w:val="WW-Текст"/>
    <w:basedOn w:val="a"/>
    <w:rsid w:val="005E0465"/>
    <w:rPr>
      <w:rFonts w:ascii="Courier New" w:eastAsia="Times New Roman" w:hAnsi="Courier New"/>
      <w:sz w:val="20"/>
      <w:szCs w:val="24"/>
      <w:lang w:eastAsia="ar-SA"/>
    </w:rPr>
  </w:style>
  <w:style w:type="paragraph" w:customStyle="1" w:styleId="afff5">
    <w:name w:val="Знак"/>
    <w:basedOn w:val="a"/>
    <w:rsid w:val="005E0465"/>
    <w:pPr>
      <w:spacing w:after="160" w:line="240" w:lineRule="exact"/>
    </w:pPr>
    <w:rPr>
      <w:rFonts w:ascii="Verdana" w:eastAsia="Times New Roman" w:hAnsi="Verdana"/>
      <w:sz w:val="20"/>
      <w:lang w:val="en-US" w:eastAsia="en-US"/>
    </w:rPr>
  </w:style>
  <w:style w:type="paragraph" w:styleId="36">
    <w:name w:val="Body Text 3"/>
    <w:basedOn w:val="a"/>
    <w:link w:val="312"/>
    <w:rsid w:val="005E0465"/>
    <w:pPr>
      <w:spacing w:after="120"/>
    </w:pPr>
    <w:rPr>
      <w:rFonts w:ascii="Times New Roman" w:eastAsia="Times New Roman" w:hAnsi="Times New Roman"/>
      <w:sz w:val="16"/>
      <w:szCs w:val="16"/>
    </w:rPr>
  </w:style>
  <w:style w:type="character" w:customStyle="1" w:styleId="312">
    <w:name w:val="Основной текст 3 Знак1"/>
    <w:basedOn w:val="a0"/>
    <w:link w:val="36"/>
    <w:rsid w:val="005E0465"/>
    <w:rPr>
      <w:sz w:val="16"/>
      <w:szCs w:val="16"/>
      <w:lang w:eastAsia="ru-RU"/>
    </w:rPr>
  </w:style>
  <w:style w:type="paragraph" w:customStyle="1" w:styleId="2f">
    <w:name w:val="Абзац списка2"/>
    <w:basedOn w:val="a"/>
    <w:rsid w:val="005E0465"/>
    <w:pPr>
      <w:spacing w:after="200" w:line="276" w:lineRule="auto"/>
      <w:ind w:left="720"/>
    </w:pPr>
    <w:rPr>
      <w:rFonts w:eastAsia="Times New Roman" w:cs="Calibri"/>
      <w:szCs w:val="22"/>
      <w:lang w:eastAsia="en-US"/>
    </w:rPr>
  </w:style>
  <w:style w:type="paragraph" w:customStyle="1" w:styleId="1d">
    <w:name w:val="Знак Знак1 Знак Знак"/>
    <w:basedOn w:val="a"/>
    <w:rsid w:val="005E0465"/>
    <w:pPr>
      <w:spacing w:after="160" w:line="240" w:lineRule="exact"/>
    </w:pPr>
    <w:rPr>
      <w:rFonts w:ascii="Verdana" w:eastAsia="Times New Roman" w:hAnsi="Verdana" w:cs="Verdana"/>
      <w:sz w:val="20"/>
      <w:lang w:val="en-US" w:eastAsia="en-US"/>
    </w:rPr>
  </w:style>
  <w:style w:type="paragraph" w:customStyle="1" w:styleId="afff6">
    <w:name w:val="Знак Знак Знак Знак Знак Знак"/>
    <w:basedOn w:val="a"/>
    <w:rsid w:val="005E0465"/>
    <w:pPr>
      <w:spacing w:after="160"/>
    </w:pPr>
    <w:rPr>
      <w:rFonts w:ascii="Arial" w:eastAsia="Times New Roman" w:hAnsi="Arial"/>
      <w:b/>
      <w:color w:val="FFFFFF"/>
      <w:sz w:val="32"/>
      <w:lang w:val="en-US" w:eastAsia="en-US"/>
    </w:rPr>
  </w:style>
  <w:style w:type="paragraph" w:customStyle="1" w:styleId="afff7">
    <w:name w:val="Знак Знак Знак Знак"/>
    <w:basedOn w:val="a"/>
    <w:rsid w:val="005E0465"/>
    <w:pPr>
      <w:spacing w:after="160" w:line="240" w:lineRule="exact"/>
    </w:pPr>
    <w:rPr>
      <w:rFonts w:ascii="Verdana" w:eastAsia="Times New Roman" w:hAnsi="Verdana" w:cs="Verdana"/>
      <w:sz w:val="24"/>
      <w:szCs w:val="24"/>
      <w:lang w:val="en-US" w:eastAsia="en-US"/>
    </w:rPr>
  </w:style>
  <w:style w:type="character" w:customStyle="1" w:styleId="2f0">
    <w:name w:val="Основной текст (2)_"/>
    <w:link w:val="2f1"/>
    <w:locked/>
    <w:rsid w:val="005E0465"/>
    <w:rPr>
      <w:b/>
      <w:shd w:val="clear" w:color="auto" w:fill="FFFFFF"/>
    </w:rPr>
  </w:style>
  <w:style w:type="paragraph" w:customStyle="1" w:styleId="2f1">
    <w:name w:val="Основной текст (2)"/>
    <w:basedOn w:val="a"/>
    <w:link w:val="2f0"/>
    <w:rsid w:val="005E0465"/>
    <w:pPr>
      <w:widowControl w:val="0"/>
      <w:shd w:val="clear" w:color="auto" w:fill="FFFFFF"/>
      <w:spacing w:before="300" w:after="540" w:line="240" w:lineRule="atLeast"/>
      <w:jc w:val="center"/>
    </w:pPr>
    <w:rPr>
      <w:rFonts w:ascii="Times New Roman" w:eastAsia="Times New Roman" w:hAnsi="Times New Roman"/>
      <w:b/>
      <w:sz w:val="20"/>
      <w:shd w:val="clear" w:color="auto" w:fill="FFFFFF"/>
      <w:lang w:eastAsia="en-US"/>
    </w:rPr>
  </w:style>
  <w:style w:type="character" w:customStyle="1" w:styleId="2f2">
    <w:name w:val="Основной текст (2) + Полужирный"/>
    <w:rsid w:val="005E0465"/>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1pt0pt">
    <w:name w:val="Основной текст (2) + 11 pt;Малые прописные;Интервал 0 pt"/>
    <w:rsid w:val="005E0465"/>
    <w:rPr>
      <w:rFonts w:ascii="Times New Roman" w:eastAsia="Times New Roman" w:hAnsi="Times New Roman" w:cs="Times New Roman"/>
      <w:b/>
      <w:bCs w:val="0"/>
      <w:i w:val="0"/>
      <w:iCs w:val="0"/>
      <w:smallCaps/>
      <w:strike w:val="0"/>
      <w:color w:val="000000"/>
      <w:spacing w:val="10"/>
      <w:w w:val="100"/>
      <w:position w:val="0"/>
      <w:sz w:val="22"/>
      <w:szCs w:val="22"/>
      <w:u w:val="none"/>
      <w:shd w:val="clear" w:color="auto" w:fill="FFFFFF"/>
      <w:lang w:val="en-US" w:eastAsia="en-US" w:bidi="en-US"/>
    </w:rPr>
  </w:style>
  <w:style w:type="paragraph" w:customStyle="1" w:styleId="1e">
    <w:name w:val="Знак Знак1"/>
    <w:basedOn w:val="a"/>
    <w:rsid w:val="005E0465"/>
    <w:pPr>
      <w:spacing w:after="160" w:line="240" w:lineRule="exact"/>
    </w:pPr>
    <w:rPr>
      <w:rFonts w:ascii="Verdana" w:eastAsia="Times New Roman" w:hAnsi="Verdana" w:cs="Verdana"/>
      <w:sz w:val="20"/>
      <w:lang w:val="en-US" w:eastAsia="en-US"/>
    </w:rPr>
  </w:style>
  <w:style w:type="paragraph" w:customStyle="1" w:styleId="2f3">
    <w:name w:val="Знак Знак2"/>
    <w:basedOn w:val="a"/>
    <w:rsid w:val="005E0465"/>
    <w:pPr>
      <w:widowControl w:val="0"/>
      <w:adjustRightInd w:val="0"/>
      <w:spacing w:after="160" w:line="240" w:lineRule="exact"/>
      <w:jc w:val="right"/>
    </w:pPr>
    <w:rPr>
      <w:rFonts w:ascii="Times New Roman" w:eastAsia="Times New Roman" w:hAnsi="Times New Roman"/>
      <w:sz w:val="20"/>
      <w:lang w:val="en-GB"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E0465"/>
    <w:pPr>
      <w:spacing w:before="100" w:beforeAutospacing="1" w:after="100" w:afterAutospacing="1"/>
    </w:pPr>
    <w:rPr>
      <w:rFonts w:ascii="Tahoma" w:eastAsia="Times New Roman" w:hAnsi="Tahoma"/>
      <w:sz w:val="20"/>
      <w:lang w:val="en-US" w:eastAsia="en-US"/>
    </w:rPr>
  </w:style>
  <w:style w:type="numbering" w:customStyle="1" w:styleId="120">
    <w:name w:val="Нет списка12"/>
    <w:next w:val="a2"/>
    <w:uiPriority w:val="99"/>
    <w:semiHidden/>
    <w:unhideWhenUsed/>
    <w:rsid w:val="005E0465"/>
  </w:style>
  <w:style w:type="character" w:customStyle="1" w:styleId="apple-converted-space">
    <w:name w:val="apple-converted-space"/>
    <w:rsid w:val="005E0465"/>
  </w:style>
  <w:style w:type="paragraph" w:customStyle="1" w:styleId="1f">
    <w:name w:val="Знак Знак1 Знак"/>
    <w:basedOn w:val="a"/>
    <w:rsid w:val="005E0465"/>
    <w:pPr>
      <w:spacing w:after="160" w:line="240" w:lineRule="exact"/>
    </w:pPr>
    <w:rPr>
      <w:rFonts w:ascii="Verdana" w:eastAsia="Times New Roman" w:hAnsi="Verdana" w:cs="Verdana"/>
      <w:sz w:val="20"/>
      <w:lang w:val="en-US" w:eastAsia="en-US"/>
    </w:rPr>
  </w:style>
  <w:style w:type="table" w:customStyle="1" w:styleId="53">
    <w:name w:val="Сетка таблицы5"/>
    <w:basedOn w:val="a1"/>
    <w:next w:val="aff7"/>
    <w:uiPriority w:val="59"/>
    <w:rsid w:val="005E046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s-item">
    <w:name w:val="news-item"/>
    <w:basedOn w:val="a"/>
    <w:rsid w:val="005E0465"/>
    <w:pPr>
      <w:spacing w:before="100" w:beforeAutospacing="1" w:after="100" w:afterAutospacing="1"/>
    </w:pPr>
    <w:rPr>
      <w:rFonts w:ascii="Times New Roman" w:eastAsia="Times New Roman" w:hAnsi="Times New Roman"/>
      <w:sz w:val="24"/>
      <w:szCs w:val="24"/>
    </w:rPr>
  </w:style>
  <w:style w:type="numbering" w:customStyle="1" w:styleId="130">
    <w:name w:val="Нет списка13"/>
    <w:next w:val="a2"/>
    <w:uiPriority w:val="99"/>
    <w:semiHidden/>
    <w:unhideWhenUsed/>
    <w:rsid w:val="005E0465"/>
  </w:style>
  <w:style w:type="character" w:customStyle="1" w:styleId="43">
    <w:name w:val="Основной шрифт абзаца4"/>
    <w:rsid w:val="005E0465"/>
  </w:style>
  <w:style w:type="paragraph" w:customStyle="1" w:styleId="37">
    <w:name w:val="Абзац списка3"/>
    <w:basedOn w:val="a"/>
    <w:rsid w:val="005E0465"/>
    <w:pPr>
      <w:spacing w:after="200" w:line="276" w:lineRule="auto"/>
      <w:ind w:left="720"/>
    </w:pPr>
    <w:rPr>
      <w:rFonts w:eastAsia="Times New Roman" w:cs="Calibri"/>
      <w:szCs w:val="22"/>
      <w:lang w:eastAsia="en-US"/>
    </w:rPr>
  </w:style>
  <w:style w:type="paragraph" w:customStyle="1" w:styleId="afff8">
    <w:name w:val="Знак Знак Знак Знак Знак Знак Знак"/>
    <w:basedOn w:val="a"/>
    <w:rsid w:val="005E0465"/>
    <w:pPr>
      <w:spacing w:after="160" w:line="240" w:lineRule="exact"/>
    </w:pPr>
    <w:rPr>
      <w:rFonts w:ascii="Verdana" w:eastAsia="Times New Roman" w:hAnsi="Verdana" w:cs="Verdana"/>
      <w:sz w:val="24"/>
      <w:szCs w:val="24"/>
      <w:lang w:val="en-US" w:eastAsia="en-US"/>
    </w:rPr>
  </w:style>
  <w:style w:type="character" w:customStyle="1" w:styleId="blk">
    <w:name w:val="blk"/>
    <w:rsid w:val="005E0465"/>
  </w:style>
  <w:style w:type="paragraph" w:customStyle="1" w:styleId="ConsNormal">
    <w:name w:val="ConsNormal"/>
    <w:rsid w:val="005E0465"/>
    <w:pPr>
      <w:suppressAutoHyphens/>
      <w:autoSpaceDE w:val="0"/>
      <w:ind w:right="19772" w:firstLine="720"/>
    </w:pPr>
    <w:rPr>
      <w:rFonts w:ascii="Arial" w:eastAsia="Arial" w:hAnsi="Arial" w:cs="Arial"/>
      <w:lang w:eastAsia="ar-SA"/>
    </w:rPr>
  </w:style>
  <w:style w:type="paragraph" w:customStyle="1" w:styleId="38">
    <w:name w:val="Без интервала3"/>
    <w:rsid w:val="005E0465"/>
    <w:rPr>
      <w:rFonts w:ascii="Calibri" w:hAnsi="Calibri"/>
      <w:sz w:val="22"/>
      <w:szCs w:val="22"/>
    </w:rPr>
  </w:style>
  <w:style w:type="character" w:customStyle="1" w:styleId="1f0">
    <w:name w:val="Верхний колонтитул Знак1"/>
    <w:rsid w:val="005E0465"/>
    <w:rPr>
      <w:rFonts w:ascii="Arial" w:hAnsi="Arial"/>
      <w:sz w:val="22"/>
      <w:szCs w:val="24"/>
      <w:lang w:eastAsia="ar-SA"/>
    </w:rPr>
  </w:style>
  <w:style w:type="character" w:customStyle="1" w:styleId="FontStyle70">
    <w:name w:val="Font Style70"/>
    <w:basedOn w:val="a0"/>
    <w:uiPriority w:val="99"/>
    <w:rsid w:val="0023473F"/>
    <w:rPr>
      <w:rFonts w:ascii="Times New Roman" w:hAnsi="Times New Roman" w:cs="Times New Roman"/>
      <w:i/>
      <w:iCs/>
      <w:sz w:val="22"/>
      <w:szCs w:val="22"/>
    </w:rPr>
  </w:style>
  <w:style w:type="character" w:customStyle="1" w:styleId="FontStyle12">
    <w:name w:val="Font Style12"/>
    <w:uiPriority w:val="99"/>
    <w:rsid w:val="0007596F"/>
    <w:rPr>
      <w:rFonts w:ascii="Times New Roman" w:hAnsi="Times New Roman"/>
      <w:sz w:val="26"/>
    </w:rPr>
  </w:style>
  <w:style w:type="paragraph" w:customStyle="1" w:styleId="2f4">
    <w:name w:val="Знак Знак2 Знак Знак Знак Знак Знак Знак Знак"/>
    <w:basedOn w:val="a"/>
    <w:rsid w:val="00CC645D"/>
    <w:pPr>
      <w:spacing w:after="160" w:line="240" w:lineRule="exact"/>
      <w:jc w:val="both"/>
    </w:pPr>
    <w:rPr>
      <w:rFonts w:ascii="Verdana" w:eastAsia="Times New Roman" w:hAnsi="Verdan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79664">
      <w:bodyDiv w:val="1"/>
      <w:marLeft w:val="0"/>
      <w:marRight w:val="0"/>
      <w:marTop w:val="0"/>
      <w:marBottom w:val="0"/>
      <w:divBdr>
        <w:top w:val="none" w:sz="0" w:space="0" w:color="auto"/>
        <w:left w:val="none" w:sz="0" w:space="0" w:color="auto"/>
        <w:bottom w:val="none" w:sz="0" w:space="0" w:color="auto"/>
        <w:right w:val="none" w:sz="0" w:space="0" w:color="auto"/>
      </w:divBdr>
    </w:div>
    <w:div w:id="200556168">
      <w:bodyDiv w:val="1"/>
      <w:marLeft w:val="0"/>
      <w:marRight w:val="0"/>
      <w:marTop w:val="0"/>
      <w:marBottom w:val="0"/>
      <w:divBdr>
        <w:top w:val="none" w:sz="0" w:space="0" w:color="auto"/>
        <w:left w:val="none" w:sz="0" w:space="0" w:color="auto"/>
        <w:bottom w:val="none" w:sz="0" w:space="0" w:color="auto"/>
        <w:right w:val="none" w:sz="0" w:space="0" w:color="auto"/>
      </w:divBdr>
    </w:div>
    <w:div w:id="223151776">
      <w:bodyDiv w:val="1"/>
      <w:marLeft w:val="0"/>
      <w:marRight w:val="0"/>
      <w:marTop w:val="0"/>
      <w:marBottom w:val="0"/>
      <w:divBdr>
        <w:top w:val="none" w:sz="0" w:space="0" w:color="auto"/>
        <w:left w:val="none" w:sz="0" w:space="0" w:color="auto"/>
        <w:bottom w:val="none" w:sz="0" w:space="0" w:color="auto"/>
        <w:right w:val="none" w:sz="0" w:space="0" w:color="auto"/>
      </w:divBdr>
    </w:div>
    <w:div w:id="325742743">
      <w:bodyDiv w:val="1"/>
      <w:marLeft w:val="0"/>
      <w:marRight w:val="0"/>
      <w:marTop w:val="0"/>
      <w:marBottom w:val="0"/>
      <w:divBdr>
        <w:top w:val="none" w:sz="0" w:space="0" w:color="auto"/>
        <w:left w:val="none" w:sz="0" w:space="0" w:color="auto"/>
        <w:bottom w:val="none" w:sz="0" w:space="0" w:color="auto"/>
        <w:right w:val="none" w:sz="0" w:space="0" w:color="auto"/>
      </w:divBdr>
    </w:div>
    <w:div w:id="332343793">
      <w:bodyDiv w:val="1"/>
      <w:marLeft w:val="0"/>
      <w:marRight w:val="0"/>
      <w:marTop w:val="0"/>
      <w:marBottom w:val="0"/>
      <w:divBdr>
        <w:top w:val="none" w:sz="0" w:space="0" w:color="auto"/>
        <w:left w:val="none" w:sz="0" w:space="0" w:color="auto"/>
        <w:bottom w:val="none" w:sz="0" w:space="0" w:color="auto"/>
        <w:right w:val="none" w:sz="0" w:space="0" w:color="auto"/>
      </w:divBdr>
    </w:div>
    <w:div w:id="383063489">
      <w:bodyDiv w:val="1"/>
      <w:marLeft w:val="0"/>
      <w:marRight w:val="0"/>
      <w:marTop w:val="0"/>
      <w:marBottom w:val="0"/>
      <w:divBdr>
        <w:top w:val="none" w:sz="0" w:space="0" w:color="auto"/>
        <w:left w:val="none" w:sz="0" w:space="0" w:color="auto"/>
        <w:bottom w:val="none" w:sz="0" w:space="0" w:color="auto"/>
        <w:right w:val="none" w:sz="0" w:space="0" w:color="auto"/>
      </w:divBdr>
    </w:div>
    <w:div w:id="392242429">
      <w:bodyDiv w:val="1"/>
      <w:marLeft w:val="0"/>
      <w:marRight w:val="0"/>
      <w:marTop w:val="0"/>
      <w:marBottom w:val="0"/>
      <w:divBdr>
        <w:top w:val="none" w:sz="0" w:space="0" w:color="auto"/>
        <w:left w:val="none" w:sz="0" w:space="0" w:color="auto"/>
        <w:bottom w:val="none" w:sz="0" w:space="0" w:color="auto"/>
        <w:right w:val="none" w:sz="0" w:space="0" w:color="auto"/>
      </w:divBdr>
    </w:div>
    <w:div w:id="451289719">
      <w:bodyDiv w:val="1"/>
      <w:marLeft w:val="0"/>
      <w:marRight w:val="0"/>
      <w:marTop w:val="0"/>
      <w:marBottom w:val="0"/>
      <w:divBdr>
        <w:top w:val="none" w:sz="0" w:space="0" w:color="auto"/>
        <w:left w:val="none" w:sz="0" w:space="0" w:color="auto"/>
        <w:bottom w:val="none" w:sz="0" w:space="0" w:color="auto"/>
        <w:right w:val="none" w:sz="0" w:space="0" w:color="auto"/>
      </w:divBdr>
    </w:div>
    <w:div w:id="614288209">
      <w:bodyDiv w:val="1"/>
      <w:marLeft w:val="0"/>
      <w:marRight w:val="0"/>
      <w:marTop w:val="0"/>
      <w:marBottom w:val="0"/>
      <w:divBdr>
        <w:top w:val="none" w:sz="0" w:space="0" w:color="auto"/>
        <w:left w:val="none" w:sz="0" w:space="0" w:color="auto"/>
        <w:bottom w:val="none" w:sz="0" w:space="0" w:color="auto"/>
        <w:right w:val="none" w:sz="0" w:space="0" w:color="auto"/>
      </w:divBdr>
    </w:div>
    <w:div w:id="615136842">
      <w:bodyDiv w:val="1"/>
      <w:marLeft w:val="0"/>
      <w:marRight w:val="0"/>
      <w:marTop w:val="0"/>
      <w:marBottom w:val="0"/>
      <w:divBdr>
        <w:top w:val="none" w:sz="0" w:space="0" w:color="auto"/>
        <w:left w:val="none" w:sz="0" w:space="0" w:color="auto"/>
        <w:bottom w:val="none" w:sz="0" w:space="0" w:color="auto"/>
        <w:right w:val="none" w:sz="0" w:space="0" w:color="auto"/>
      </w:divBdr>
    </w:div>
    <w:div w:id="750664608">
      <w:bodyDiv w:val="1"/>
      <w:marLeft w:val="0"/>
      <w:marRight w:val="0"/>
      <w:marTop w:val="0"/>
      <w:marBottom w:val="0"/>
      <w:divBdr>
        <w:top w:val="none" w:sz="0" w:space="0" w:color="auto"/>
        <w:left w:val="none" w:sz="0" w:space="0" w:color="auto"/>
        <w:bottom w:val="none" w:sz="0" w:space="0" w:color="auto"/>
        <w:right w:val="none" w:sz="0" w:space="0" w:color="auto"/>
      </w:divBdr>
    </w:div>
    <w:div w:id="885022505">
      <w:bodyDiv w:val="1"/>
      <w:marLeft w:val="0"/>
      <w:marRight w:val="0"/>
      <w:marTop w:val="0"/>
      <w:marBottom w:val="0"/>
      <w:divBdr>
        <w:top w:val="none" w:sz="0" w:space="0" w:color="auto"/>
        <w:left w:val="none" w:sz="0" w:space="0" w:color="auto"/>
        <w:bottom w:val="none" w:sz="0" w:space="0" w:color="auto"/>
        <w:right w:val="none" w:sz="0" w:space="0" w:color="auto"/>
      </w:divBdr>
    </w:div>
    <w:div w:id="892039970">
      <w:bodyDiv w:val="1"/>
      <w:marLeft w:val="0"/>
      <w:marRight w:val="0"/>
      <w:marTop w:val="0"/>
      <w:marBottom w:val="0"/>
      <w:divBdr>
        <w:top w:val="none" w:sz="0" w:space="0" w:color="auto"/>
        <w:left w:val="none" w:sz="0" w:space="0" w:color="auto"/>
        <w:bottom w:val="none" w:sz="0" w:space="0" w:color="auto"/>
        <w:right w:val="none" w:sz="0" w:space="0" w:color="auto"/>
      </w:divBdr>
    </w:div>
    <w:div w:id="934820292">
      <w:bodyDiv w:val="1"/>
      <w:marLeft w:val="0"/>
      <w:marRight w:val="0"/>
      <w:marTop w:val="0"/>
      <w:marBottom w:val="0"/>
      <w:divBdr>
        <w:top w:val="none" w:sz="0" w:space="0" w:color="auto"/>
        <w:left w:val="none" w:sz="0" w:space="0" w:color="auto"/>
        <w:bottom w:val="none" w:sz="0" w:space="0" w:color="auto"/>
        <w:right w:val="none" w:sz="0" w:space="0" w:color="auto"/>
      </w:divBdr>
    </w:div>
    <w:div w:id="957686735">
      <w:bodyDiv w:val="1"/>
      <w:marLeft w:val="0"/>
      <w:marRight w:val="0"/>
      <w:marTop w:val="0"/>
      <w:marBottom w:val="0"/>
      <w:divBdr>
        <w:top w:val="none" w:sz="0" w:space="0" w:color="auto"/>
        <w:left w:val="none" w:sz="0" w:space="0" w:color="auto"/>
        <w:bottom w:val="none" w:sz="0" w:space="0" w:color="auto"/>
        <w:right w:val="none" w:sz="0" w:space="0" w:color="auto"/>
      </w:divBdr>
    </w:div>
    <w:div w:id="1188102865">
      <w:bodyDiv w:val="1"/>
      <w:marLeft w:val="0"/>
      <w:marRight w:val="0"/>
      <w:marTop w:val="0"/>
      <w:marBottom w:val="0"/>
      <w:divBdr>
        <w:top w:val="none" w:sz="0" w:space="0" w:color="auto"/>
        <w:left w:val="none" w:sz="0" w:space="0" w:color="auto"/>
        <w:bottom w:val="none" w:sz="0" w:space="0" w:color="auto"/>
        <w:right w:val="none" w:sz="0" w:space="0" w:color="auto"/>
      </w:divBdr>
    </w:div>
    <w:div w:id="1218858427">
      <w:bodyDiv w:val="1"/>
      <w:marLeft w:val="0"/>
      <w:marRight w:val="0"/>
      <w:marTop w:val="0"/>
      <w:marBottom w:val="0"/>
      <w:divBdr>
        <w:top w:val="none" w:sz="0" w:space="0" w:color="auto"/>
        <w:left w:val="none" w:sz="0" w:space="0" w:color="auto"/>
        <w:bottom w:val="none" w:sz="0" w:space="0" w:color="auto"/>
        <w:right w:val="none" w:sz="0" w:space="0" w:color="auto"/>
      </w:divBdr>
    </w:div>
    <w:div w:id="1237519036">
      <w:bodyDiv w:val="1"/>
      <w:marLeft w:val="0"/>
      <w:marRight w:val="0"/>
      <w:marTop w:val="0"/>
      <w:marBottom w:val="0"/>
      <w:divBdr>
        <w:top w:val="none" w:sz="0" w:space="0" w:color="auto"/>
        <w:left w:val="none" w:sz="0" w:space="0" w:color="auto"/>
        <w:bottom w:val="none" w:sz="0" w:space="0" w:color="auto"/>
        <w:right w:val="none" w:sz="0" w:space="0" w:color="auto"/>
      </w:divBdr>
    </w:div>
    <w:div w:id="1288898344">
      <w:bodyDiv w:val="1"/>
      <w:marLeft w:val="0"/>
      <w:marRight w:val="0"/>
      <w:marTop w:val="0"/>
      <w:marBottom w:val="0"/>
      <w:divBdr>
        <w:top w:val="none" w:sz="0" w:space="0" w:color="auto"/>
        <w:left w:val="none" w:sz="0" w:space="0" w:color="auto"/>
        <w:bottom w:val="none" w:sz="0" w:space="0" w:color="auto"/>
        <w:right w:val="none" w:sz="0" w:space="0" w:color="auto"/>
      </w:divBdr>
    </w:div>
    <w:div w:id="1307130698">
      <w:bodyDiv w:val="1"/>
      <w:marLeft w:val="0"/>
      <w:marRight w:val="0"/>
      <w:marTop w:val="0"/>
      <w:marBottom w:val="0"/>
      <w:divBdr>
        <w:top w:val="none" w:sz="0" w:space="0" w:color="auto"/>
        <w:left w:val="none" w:sz="0" w:space="0" w:color="auto"/>
        <w:bottom w:val="none" w:sz="0" w:space="0" w:color="auto"/>
        <w:right w:val="none" w:sz="0" w:space="0" w:color="auto"/>
      </w:divBdr>
    </w:div>
    <w:div w:id="1368992660">
      <w:bodyDiv w:val="1"/>
      <w:marLeft w:val="0"/>
      <w:marRight w:val="0"/>
      <w:marTop w:val="0"/>
      <w:marBottom w:val="0"/>
      <w:divBdr>
        <w:top w:val="none" w:sz="0" w:space="0" w:color="auto"/>
        <w:left w:val="none" w:sz="0" w:space="0" w:color="auto"/>
        <w:bottom w:val="none" w:sz="0" w:space="0" w:color="auto"/>
        <w:right w:val="none" w:sz="0" w:space="0" w:color="auto"/>
      </w:divBdr>
    </w:div>
    <w:div w:id="1522818487">
      <w:bodyDiv w:val="1"/>
      <w:marLeft w:val="0"/>
      <w:marRight w:val="0"/>
      <w:marTop w:val="0"/>
      <w:marBottom w:val="0"/>
      <w:divBdr>
        <w:top w:val="none" w:sz="0" w:space="0" w:color="auto"/>
        <w:left w:val="none" w:sz="0" w:space="0" w:color="auto"/>
        <w:bottom w:val="none" w:sz="0" w:space="0" w:color="auto"/>
        <w:right w:val="none" w:sz="0" w:space="0" w:color="auto"/>
      </w:divBdr>
    </w:div>
    <w:div w:id="1590309633">
      <w:bodyDiv w:val="1"/>
      <w:marLeft w:val="0"/>
      <w:marRight w:val="0"/>
      <w:marTop w:val="0"/>
      <w:marBottom w:val="0"/>
      <w:divBdr>
        <w:top w:val="none" w:sz="0" w:space="0" w:color="auto"/>
        <w:left w:val="none" w:sz="0" w:space="0" w:color="auto"/>
        <w:bottom w:val="none" w:sz="0" w:space="0" w:color="auto"/>
        <w:right w:val="none" w:sz="0" w:space="0" w:color="auto"/>
      </w:divBdr>
    </w:div>
    <w:div w:id="1600721819">
      <w:bodyDiv w:val="1"/>
      <w:marLeft w:val="0"/>
      <w:marRight w:val="0"/>
      <w:marTop w:val="0"/>
      <w:marBottom w:val="0"/>
      <w:divBdr>
        <w:top w:val="none" w:sz="0" w:space="0" w:color="auto"/>
        <w:left w:val="none" w:sz="0" w:space="0" w:color="auto"/>
        <w:bottom w:val="none" w:sz="0" w:space="0" w:color="auto"/>
        <w:right w:val="none" w:sz="0" w:space="0" w:color="auto"/>
      </w:divBdr>
    </w:div>
    <w:div w:id="1693342519">
      <w:bodyDiv w:val="1"/>
      <w:marLeft w:val="0"/>
      <w:marRight w:val="0"/>
      <w:marTop w:val="0"/>
      <w:marBottom w:val="0"/>
      <w:divBdr>
        <w:top w:val="none" w:sz="0" w:space="0" w:color="auto"/>
        <w:left w:val="none" w:sz="0" w:space="0" w:color="auto"/>
        <w:bottom w:val="none" w:sz="0" w:space="0" w:color="auto"/>
        <w:right w:val="none" w:sz="0" w:space="0" w:color="auto"/>
      </w:divBdr>
    </w:div>
    <w:div w:id="1878857088">
      <w:bodyDiv w:val="1"/>
      <w:marLeft w:val="0"/>
      <w:marRight w:val="0"/>
      <w:marTop w:val="0"/>
      <w:marBottom w:val="0"/>
      <w:divBdr>
        <w:top w:val="none" w:sz="0" w:space="0" w:color="auto"/>
        <w:left w:val="none" w:sz="0" w:space="0" w:color="auto"/>
        <w:bottom w:val="none" w:sz="0" w:space="0" w:color="auto"/>
        <w:right w:val="none" w:sz="0" w:space="0" w:color="auto"/>
      </w:divBdr>
    </w:div>
    <w:div w:id="2011371577">
      <w:bodyDiv w:val="1"/>
      <w:marLeft w:val="0"/>
      <w:marRight w:val="0"/>
      <w:marTop w:val="0"/>
      <w:marBottom w:val="0"/>
      <w:divBdr>
        <w:top w:val="none" w:sz="0" w:space="0" w:color="auto"/>
        <w:left w:val="none" w:sz="0" w:space="0" w:color="auto"/>
        <w:bottom w:val="none" w:sz="0" w:space="0" w:color="auto"/>
        <w:right w:val="none" w:sz="0" w:space="0" w:color="auto"/>
      </w:divBdr>
    </w:div>
    <w:div w:id="2017880417">
      <w:bodyDiv w:val="1"/>
      <w:marLeft w:val="0"/>
      <w:marRight w:val="0"/>
      <w:marTop w:val="0"/>
      <w:marBottom w:val="0"/>
      <w:divBdr>
        <w:top w:val="none" w:sz="0" w:space="0" w:color="auto"/>
        <w:left w:val="none" w:sz="0" w:space="0" w:color="auto"/>
        <w:bottom w:val="none" w:sz="0" w:space="0" w:color="auto"/>
        <w:right w:val="none" w:sz="0" w:space="0" w:color="auto"/>
      </w:divBdr>
    </w:div>
    <w:div w:id="2105956697">
      <w:bodyDiv w:val="1"/>
      <w:marLeft w:val="0"/>
      <w:marRight w:val="0"/>
      <w:marTop w:val="0"/>
      <w:marBottom w:val="0"/>
      <w:divBdr>
        <w:top w:val="none" w:sz="0" w:space="0" w:color="auto"/>
        <w:left w:val="none" w:sz="0" w:space="0" w:color="auto"/>
        <w:bottom w:val="none" w:sz="0" w:space="0" w:color="auto"/>
        <w:right w:val="none" w:sz="0" w:space="0" w:color="auto"/>
      </w:divBdr>
    </w:div>
    <w:div w:id="2127262903">
      <w:bodyDiv w:val="1"/>
      <w:marLeft w:val="0"/>
      <w:marRight w:val="0"/>
      <w:marTop w:val="0"/>
      <w:marBottom w:val="0"/>
      <w:divBdr>
        <w:top w:val="none" w:sz="0" w:space="0" w:color="auto"/>
        <w:left w:val="none" w:sz="0" w:space="0" w:color="auto"/>
        <w:bottom w:val="none" w:sz="0" w:space="0" w:color="auto"/>
        <w:right w:val="none" w:sz="0" w:space="0" w:color="auto"/>
      </w:divBdr>
    </w:div>
    <w:div w:id="2133816317">
      <w:bodyDiv w:val="1"/>
      <w:marLeft w:val="0"/>
      <w:marRight w:val="0"/>
      <w:marTop w:val="0"/>
      <w:marBottom w:val="0"/>
      <w:divBdr>
        <w:top w:val="none" w:sz="0" w:space="0" w:color="auto"/>
        <w:left w:val="none" w:sz="0" w:space="0" w:color="auto"/>
        <w:bottom w:val="none" w:sz="0" w:space="0" w:color="auto"/>
        <w:right w:val="none" w:sz="0" w:space="0" w:color="auto"/>
      </w:divBdr>
    </w:div>
    <w:div w:id="214291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65E78-EDD1-41F0-B743-CB3B8E32D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3324</TotalTime>
  <Pages>2</Pages>
  <Words>649</Words>
  <Characters>3702</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Елена</cp:lastModifiedBy>
  <cp:revision>486</cp:revision>
  <cp:lastPrinted>2022-09-01T08:24:00Z</cp:lastPrinted>
  <dcterms:created xsi:type="dcterms:W3CDTF">2021-05-26T10:06:00Z</dcterms:created>
  <dcterms:modified xsi:type="dcterms:W3CDTF">2022-10-27T07:02:00Z</dcterms:modified>
</cp:coreProperties>
</file>